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55F742" w14:textId="77777777" w:rsidR="001D0DD2" w:rsidRPr="00DB5523" w:rsidRDefault="00997F14" w:rsidP="001D0DD2">
      <w:pPr>
        <w:ind w:left="4248"/>
        <w:jc w:val="center"/>
        <w:rPr>
          <w:rFonts w:ascii="Corbel" w:hAnsi="Corbel"/>
          <w:i/>
        </w:rPr>
      </w:pPr>
      <w:r w:rsidRPr="3B85358E">
        <w:rPr>
          <w:rFonts w:ascii="Corbel" w:hAnsi="Corbel"/>
          <w:b/>
          <w:bCs/>
        </w:rPr>
        <w:t xml:space="preserve">   </w:t>
      </w:r>
      <w:r w:rsidR="001D0DD2" w:rsidRPr="00DB5523">
        <w:rPr>
          <w:rFonts w:ascii="Corbel" w:hAnsi="Corbel"/>
          <w:i/>
        </w:rPr>
        <w:t>Załącznik nr 1.5 do Zarządzenia Rektora UR nr 7/2023</w:t>
      </w:r>
    </w:p>
    <w:p w14:paraId="52FB90A4" w14:textId="77777777" w:rsidR="001D0DD2" w:rsidRPr="00DB5523" w:rsidRDefault="001D0DD2" w:rsidP="001D0DD2">
      <w:pPr>
        <w:jc w:val="center"/>
        <w:rPr>
          <w:rFonts w:ascii="Corbel" w:hAnsi="Corbel"/>
          <w:b/>
          <w:sz w:val="24"/>
        </w:rPr>
      </w:pPr>
      <w:r w:rsidRPr="00DB5523">
        <w:rPr>
          <w:rFonts w:ascii="Corbel" w:hAnsi="Corbel"/>
          <w:b/>
          <w:sz w:val="24"/>
        </w:rPr>
        <w:t>SYLABUS</w:t>
      </w:r>
    </w:p>
    <w:p w14:paraId="17E8D27A" w14:textId="77777777" w:rsidR="001D0DD2" w:rsidRDefault="001D0DD2" w:rsidP="001D0DD2">
      <w:pPr>
        <w:spacing w:after="0"/>
        <w:jc w:val="center"/>
        <w:rPr>
          <w:rFonts w:ascii="Corbel" w:hAnsi="Corbel"/>
        </w:rPr>
      </w:pPr>
      <w:r w:rsidRPr="00DB5523">
        <w:rPr>
          <w:rFonts w:ascii="Corbel" w:hAnsi="Corbel"/>
        </w:rPr>
        <w:t>dotyczy cyklu kształcenia od 2023/2024 - 2024/2025</w:t>
      </w:r>
    </w:p>
    <w:p w14:paraId="59DF3F33" w14:textId="77777777" w:rsidR="001D0DD2" w:rsidRPr="00DB5523" w:rsidRDefault="001D0DD2" w:rsidP="001D0DD2">
      <w:pPr>
        <w:spacing w:after="0"/>
        <w:ind w:left="1416" w:firstLine="708"/>
        <w:jc w:val="center"/>
        <w:rPr>
          <w:rFonts w:ascii="Corbel" w:hAnsi="Corbel"/>
        </w:rPr>
      </w:pPr>
      <w:r>
        <w:rPr>
          <w:rFonts w:ascii="Corbel" w:hAnsi="Corbel"/>
        </w:rPr>
        <w:t>(skrajne daty)</w:t>
      </w:r>
    </w:p>
    <w:p w14:paraId="6E85ECAB" w14:textId="665E6502" w:rsidR="00D3316D" w:rsidRPr="00DB5523" w:rsidRDefault="00D3316D" w:rsidP="001D0DD2">
      <w:pPr>
        <w:ind w:left="2832" w:firstLine="708"/>
        <w:rPr>
          <w:rFonts w:ascii="Corbel" w:hAnsi="Corbel"/>
        </w:rPr>
      </w:pPr>
      <w:bookmarkStart w:id="0" w:name="_GoBack"/>
      <w:bookmarkEnd w:id="0"/>
      <w:r w:rsidRPr="00DB5523">
        <w:rPr>
          <w:rFonts w:ascii="Corbel" w:hAnsi="Corbel"/>
        </w:rPr>
        <w:t xml:space="preserve">Rok akademicki </w:t>
      </w:r>
      <w:r>
        <w:rPr>
          <w:rFonts w:ascii="Corbel" w:hAnsi="Corbel"/>
        </w:rPr>
        <w:t>2023/</w:t>
      </w:r>
      <w:r w:rsidRPr="00DB5523">
        <w:rPr>
          <w:rFonts w:ascii="Corbel" w:hAnsi="Corbel"/>
        </w:rPr>
        <w:t>2024</w:t>
      </w:r>
    </w:p>
    <w:p w14:paraId="359BD49A" w14:textId="77777777" w:rsidR="0091579F" w:rsidRPr="005D0760" w:rsidRDefault="0091579F" w:rsidP="0091579F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5D0760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91579F" w:rsidRPr="005D0760" w14:paraId="234F9EDF" w14:textId="77777777" w:rsidTr="3B85358E">
        <w:tc>
          <w:tcPr>
            <w:tcW w:w="2694" w:type="dxa"/>
            <w:vAlign w:val="center"/>
          </w:tcPr>
          <w:p w14:paraId="3637DD1B" w14:textId="77777777" w:rsidR="0091579F" w:rsidRPr="005D0760" w:rsidRDefault="0091579F" w:rsidP="008402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82A2163" w14:textId="77777777" w:rsidR="0091579F" w:rsidRPr="005D0760" w:rsidRDefault="0091579F" w:rsidP="3B85358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3B85358E">
              <w:rPr>
                <w:rFonts w:ascii="Corbel" w:hAnsi="Corbel"/>
                <w:bCs/>
                <w:sz w:val="24"/>
                <w:szCs w:val="24"/>
              </w:rPr>
              <w:t>Historia myśli ustrojowo-administracyjnej</w:t>
            </w:r>
          </w:p>
        </w:tc>
      </w:tr>
      <w:tr w:rsidR="0091579F" w:rsidRPr="005D0760" w14:paraId="761445E8" w14:textId="77777777" w:rsidTr="3B85358E">
        <w:tc>
          <w:tcPr>
            <w:tcW w:w="2694" w:type="dxa"/>
            <w:vAlign w:val="center"/>
          </w:tcPr>
          <w:p w14:paraId="408E8490" w14:textId="77777777" w:rsidR="0091579F" w:rsidRPr="005D0760" w:rsidRDefault="0091579F" w:rsidP="008402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368060F4" w14:textId="77777777" w:rsidR="0091579F" w:rsidRPr="005D0760" w:rsidRDefault="0091579F" w:rsidP="008402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D0760">
              <w:rPr>
                <w:rFonts w:ascii="Corbel" w:hAnsi="Corbel"/>
                <w:b w:val="0"/>
                <w:sz w:val="24"/>
                <w:szCs w:val="24"/>
              </w:rPr>
              <w:t>A2SO18</w:t>
            </w:r>
          </w:p>
        </w:tc>
      </w:tr>
      <w:tr w:rsidR="00256B3F" w:rsidRPr="005D0760" w14:paraId="5CF78B81" w14:textId="77777777" w:rsidTr="3B85358E">
        <w:tc>
          <w:tcPr>
            <w:tcW w:w="2694" w:type="dxa"/>
            <w:vAlign w:val="center"/>
          </w:tcPr>
          <w:p w14:paraId="02CACA40" w14:textId="77777777" w:rsidR="00256B3F" w:rsidRPr="005D0760" w:rsidRDefault="00256B3F" w:rsidP="00256B3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38BD9B31" w14:textId="7C8B475E" w:rsidR="00256B3F" w:rsidRPr="005D0760" w:rsidRDefault="00256B3F" w:rsidP="3B85358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3B85358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Kolegium Nauk Społecznych, </w:t>
            </w:r>
          </w:p>
        </w:tc>
      </w:tr>
      <w:tr w:rsidR="00256B3F" w:rsidRPr="005D0760" w14:paraId="575948A3" w14:textId="77777777" w:rsidTr="3B85358E">
        <w:tc>
          <w:tcPr>
            <w:tcW w:w="2694" w:type="dxa"/>
            <w:vAlign w:val="center"/>
          </w:tcPr>
          <w:p w14:paraId="1FAFC981" w14:textId="77777777" w:rsidR="00256B3F" w:rsidRPr="005D0760" w:rsidRDefault="00256B3F" w:rsidP="00256B3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D21415" w14:textId="4BE733DB" w:rsidR="00256B3F" w:rsidRPr="005D0760" w:rsidRDefault="0ACD3B80" w:rsidP="3B85358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B85358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Instytut Nauk Prawnych </w:t>
            </w:r>
            <w:r w:rsidR="00256B3F" w:rsidRPr="3B85358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Zakład Nauk Historyczno i </w:t>
            </w:r>
            <w:proofErr w:type="spellStart"/>
            <w:r w:rsidR="00256B3F" w:rsidRPr="3B85358E">
              <w:rPr>
                <w:rFonts w:ascii="Corbel" w:hAnsi="Corbel"/>
                <w:b w:val="0"/>
                <w:color w:val="auto"/>
                <w:sz w:val="24"/>
                <w:szCs w:val="24"/>
              </w:rPr>
              <w:t>Teoretyczno</w:t>
            </w:r>
            <w:proofErr w:type="spellEnd"/>
            <w:r w:rsidR="00256B3F" w:rsidRPr="3B85358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Prawnych</w:t>
            </w:r>
          </w:p>
        </w:tc>
      </w:tr>
      <w:tr w:rsidR="0091579F" w:rsidRPr="005D0760" w14:paraId="671AEAEF" w14:textId="77777777" w:rsidTr="3B85358E">
        <w:tc>
          <w:tcPr>
            <w:tcW w:w="2694" w:type="dxa"/>
            <w:vAlign w:val="center"/>
          </w:tcPr>
          <w:p w14:paraId="17447B58" w14:textId="77777777" w:rsidR="0091579F" w:rsidRPr="005D0760" w:rsidRDefault="0091579F" w:rsidP="008402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93CA88D" w14:textId="77777777" w:rsidR="0091579F" w:rsidRPr="005D0760" w:rsidRDefault="0091579F" w:rsidP="008402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D0760">
              <w:rPr>
                <w:rFonts w:ascii="Corbel" w:hAnsi="Corbel"/>
                <w:b w:val="0"/>
                <w:sz w:val="24"/>
                <w:szCs w:val="24"/>
              </w:rPr>
              <w:t xml:space="preserve">Administracja </w:t>
            </w:r>
          </w:p>
        </w:tc>
      </w:tr>
      <w:tr w:rsidR="0091579F" w:rsidRPr="005D0760" w14:paraId="144BE9A0" w14:textId="77777777" w:rsidTr="3B85358E">
        <w:tc>
          <w:tcPr>
            <w:tcW w:w="2694" w:type="dxa"/>
            <w:vAlign w:val="center"/>
          </w:tcPr>
          <w:p w14:paraId="0EB3B821" w14:textId="77777777" w:rsidR="0091579F" w:rsidRPr="005D0760" w:rsidRDefault="0091579F" w:rsidP="008402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FAB93A5" w14:textId="77777777" w:rsidR="0091579F" w:rsidRPr="005D0760" w:rsidRDefault="0091579F" w:rsidP="008402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D0760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II stopnia</w:t>
            </w:r>
          </w:p>
        </w:tc>
      </w:tr>
      <w:tr w:rsidR="0091579F" w:rsidRPr="005D0760" w14:paraId="3729A313" w14:textId="77777777" w:rsidTr="3B85358E">
        <w:tc>
          <w:tcPr>
            <w:tcW w:w="2694" w:type="dxa"/>
            <w:vAlign w:val="center"/>
          </w:tcPr>
          <w:p w14:paraId="3F4E59F2" w14:textId="77777777" w:rsidR="0091579F" w:rsidRPr="005D0760" w:rsidRDefault="0091579F" w:rsidP="008402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BDD62F2" w14:textId="77777777" w:rsidR="0091579F" w:rsidRPr="005D0760" w:rsidRDefault="0091579F" w:rsidP="008402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D0760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91579F" w:rsidRPr="005D0760" w14:paraId="73592267" w14:textId="77777777" w:rsidTr="3B85358E">
        <w:tc>
          <w:tcPr>
            <w:tcW w:w="2694" w:type="dxa"/>
            <w:vAlign w:val="center"/>
          </w:tcPr>
          <w:p w14:paraId="5361DC7A" w14:textId="77777777" w:rsidR="0091579F" w:rsidRPr="005D0760" w:rsidRDefault="0091579F" w:rsidP="008402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C542695" w14:textId="77777777" w:rsidR="0091579F" w:rsidRPr="005D0760" w:rsidRDefault="0091579F" w:rsidP="008402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D0760"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91579F" w:rsidRPr="005D0760" w14:paraId="051B7F56" w14:textId="77777777" w:rsidTr="3B85358E">
        <w:tc>
          <w:tcPr>
            <w:tcW w:w="2694" w:type="dxa"/>
            <w:vAlign w:val="center"/>
          </w:tcPr>
          <w:p w14:paraId="3D89C86C" w14:textId="77777777" w:rsidR="0091579F" w:rsidRPr="005D0760" w:rsidRDefault="0091579F" w:rsidP="008402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69DAAC93" w14:textId="5182D9C2" w:rsidR="0091579F" w:rsidRPr="005D0760" w:rsidRDefault="0091579F" w:rsidP="3B85358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B85358E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7AC208A2" w:rsidRPr="3B85358E"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 w:rsidRPr="3B85358E"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91579F" w:rsidRPr="005D0760" w14:paraId="6F4B0A11" w14:textId="77777777" w:rsidTr="3B85358E">
        <w:tc>
          <w:tcPr>
            <w:tcW w:w="2694" w:type="dxa"/>
            <w:vAlign w:val="center"/>
          </w:tcPr>
          <w:p w14:paraId="0AF0CA5B" w14:textId="77777777" w:rsidR="0091579F" w:rsidRPr="005D0760" w:rsidRDefault="0091579F" w:rsidP="008402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28FBCCE" w14:textId="77777777" w:rsidR="0091579F" w:rsidRPr="005D0760" w:rsidRDefault="0091579F" w:rsidP="008402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D0760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1579F" w:rsidRPr="005D0760" w14:paraId="025EC953" w14:textId="77777777" w:rsidTr="3B85358E">
        <w:tc>
          <w:tcPr>
            <w:tcW w:w="2694" w:type="dxa"/>
            <w:vAlign w:val="center"/>
          </w:tcPr>
          <w:p w14:paraId="2CCE2936" w14:textId="77777777" w:rsidR="0091579F" w:rsidRPr="005D0760" w:rsidRDefault="0091579F" w:rsidP="008402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C0FB9FB" w14:textId="77777777" w:rsidR="0091579F" w:rsidRPr="005D0760" w:rsidRDefault="0091579F" w:rsidP="008402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D0760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91579F" w:rsidRPr="005D0760" w14:paraId="4F78B1C6" w14:textId="77777777" w:rsidTr="3B85358E">
        <w:tc>
          <w:tcPr>
            <w:tcW w:w="2694" w:type="dxa"/>
            <w:vAlign w:val="center"/>
          </w:tcPr>
          <w:p w14:paraId="095E2170" w14:textId="77777777" w:rsidR="0091579F" w:rsidRPr="005D0760" w:rsidRDefault="0091579F" w:rsidP="008402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B358693" w14:textId="77777777" w:rsidR="0091579F" w:rsidRPr="005D0760" w:rsidRDefault="0091579F" w:rsidP="008402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D0760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A. Łuszczyński, prof. UR</w:t>
            </w:r>
          </w:p>
        </w:tc>
      </w:tr>
      <w:tr w:rsidR="00D96CEA" w:rsidRPr="005D0760" w14:paraId="5EBFC755" w14:textId="77777777" w:rsidTr="3B85358E">
        <w:tc>
          <w:tcPr>
            <w:tcW w:w="2694" w:type="dxa"/>
            <w:vAlign w:val="center"/>
          </w:tcPr>
          <w:p w14:paraId="6448D7B6" w14:textId="77777777" w:rsidR="00D96CEA" w:rsidRPr="005D0760" w:rsidRDefault="00D96CEA" w:rsidP="00D96CE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98858B4" w14:textId="5D515415" w:rsidR="00D96CEA" w:rsidRPr="005D0760" w:rsidRDefault="00D96CEA" w:rsidP="00D96C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57DB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A. Łuszczyński, prof. UR</w:t>
            </w:r>
          </w:p>
        </w:tc>
      </w:tr>
    </w:tbl>
    <w:p w14:paraId="7E4EEED4" w14:textId="77777777" w:rsidR="0091579F" w:rsidRPr="005D0760" w:rsidRDefault="0091579F" w:rsidP="0091579F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5D0760">
        <w:rPr>
          <w:rFonts w:ascii="Corbel" w:hAnsi="Corbel"/>
          <w:sz w:val="24"/>
          <w:szCs w:val="24"/>
        </w:rPr>
        <w:t xml:space="preserve">* </w:t>
      </w:r>
      <w:r w:rsidRPr="005D0760">
        <w:rPr>
          <w:rFonts w:ascii="Corbel" w:hAnsi="Corbel"/>
          <w:i/>
          <w:sz w:val="24"/>
          <w:szCs w:val="24"/>
        </w:rPr>
        <w:t>-</w:t>
      </w:r>
      <w:r w:rsidRPr="005D0760">
        <w:rPr>
          <w:rFonts w:ascii="Corbel" w:hAnsi="Corbel"/>
          <w:b w:val="0"/>
          <w:i/>
          <w:sz w:val="24"/>
          <w:szCs w:val="24"/>
        </w:rPr>
        <w:t>opcjonalni</w:t>
      </w:r>
      <w:r w:rsidRPr="005D0760">
        <w:rPr>
          <w:rFonts w:ascii="Corbel" w:hAnsi="Corbel"/>
          <w:b w:val="0"/>
          <w:sz w:val="24"/>
          <w:szCs w:val="24"/>
        </w:rPr>
        <w:t>e,</w:t>
      </w:r>
      <w:r w:rsidRPr="005D0760">
        <w:rPr>
          <w:rFonts w:ascii="Corbel" w:hAnsi="Corbel"/>
          <w:i/>
          <w:sz w:val="24"/>
          <w:szCs w:val="24"/>
        </w:rPr>
        <w:t xml:space="preserve"> </w:t>
      </w:r>
      <w:r w:rsidRPr="005D0760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352D2AE2" w14:textId="77777777" w:rsidR="0085747A" w:rsidRPr="005D0760" w:rsidRDefault="0085747A" w:rsidP="0091579F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14:paraId="20D30149" w14:textId="77777777" w:rsidR="00923D7D" w:rsidRPr="005D0760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9E5178C" w14:textId="77777777" w:rsidR="0085747A" w:rsidRPr="005D0760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5D0760">
        <w:rPr>
          <w:rFonts w:ascii="Corbel" w:hAnsi="Corbel"/>
          <w:sz w:val="24"/>
          <w:szCs w:val="24"/>
        </w:rPr>
        <w:t>1.</w:t>
      </w:r>
      <w:r w:rsidR="00E22FBC" w:rsidRPr="005D0760">
        <w:rPr>
          <w:rFonts w:ascii="Corbel" w:hAnsi="Corbel"/>
          <w:sz w:val="24"/>
          <w:szCs w:val="24"/>
        </w:rPr>
        <w:t>1</w:t>
      </w:r>
      <w:r w:rsidRPr="005D0760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4C54162" w14:textId="77777777" w:rsidR="00923D7D" w:rsidRPr="005D0760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859"/>
        <w:gridCol w:w="801"/>
        <w:gridCol w:w="915"/>
        <w:gridCol w:w="747"/>
        <w:gridCol w:w="827"/>
        <w:gridCol w:w="780"/>
        <w:gridCol w:w="957"/>
        <w:gridCol w:w="1206"/>
        <w:gridCol w:w="1545"/>
      </w:tblGrid>
      <w:tr w:rsidR="00015B8F" w:rsidRPr="005D0760" w14:paraId="54755593" w14:textId="77777777" w:rsidTr="60A7F20C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192D" w14:textId="77777777" w:rsidR="00015B8F" w:rsidRPr="005D076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0760">
              <w:rPr>
                <w:rFonts w:ascii="Corbel" w:hAnsi="Corbel"/>
                <w:szCs w:val="24"/>
              </w:rPr>
              <w:t>Semestr</w:t>
            </w:r>
          </w:p>
          <w:p w14:paraId="2754C59D" w14:textId="77777777" w:rsidR="00015B8F" w:rsidRPr="005D0760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0760">
              <w:rPr>
                <w:rFonts w:ascii="Corbel" w:hAnsi="Corbel"/>
                <w:szCs w:val="24"/>
              </w:rPr>
              <w:t>(</w:t>
            </w:r>
            <w:r w:rsidR="00363F78" w:rsidRPr="005D0760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DF1F2" w14:textId="77777777" w:rsidR="00015B8F" w:rsidRPr="005D076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D0760">
              <w:rPr>
                <w:rFonts w:ascii="Corbel" w:hAnsi="Corbel"/>
                <w:szCs w:val="24"/>
              </w:rPr>
              <w:t>Wykł</w:t>
            </w:r>
            <w:proofErr w:type="spellEnd"/>
            <w:r w:rsidRPr="005D076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7CFEB" w14:textId="77777777" w:rsidR="00015B8F" w:rsidRPr="005D076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0760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03FB6" w14:textId="77777777" w:rsidR="00015B8F" w:rsidRPr="005D076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D0760">
              <w:rPr>
                <w:rFonts w:ascii="Corbel" w:hAnsi="Corbel"/>
                <w:szCs w:val="24"/>
              </w:rPr>
              <w:t>Konw</w:t>
            </w:r>
            <w:proofErr w:type="spellEnd"/>
            <w:r w:rsidRPr="005D076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9250C" w14:textId="77777777" w:rsidR="00015B8F" w:rsidRPr="005D076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0760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F27FB" w14:textId="77777777" w:rsidR="00015B8F" w:rsidRPr="005D076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D0760">
              <w:rPr>
                <w:rFonts w:ascii="Corbel" w:hAnsi="Corbel"/>
                <w:szCs w:val="24"/>
              </w:rPr>
              <w:t>Sem</w:t>
            </w:r>
            <w:proofErr w:type="spellEnd"/>
            <w:r w:rsidRPr="005D076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DB44E" w14:textId="77777777" w:rsidR="00015B8F" w:rsidRPr="005D076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0760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AF25E" w14:textId="77777777" w:rsidR="00015B8F" w:rsidRPr="005D076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D0760">
              <w:rPr>
                <w:rFonts w:ascii="Corbel" w:hAnsi="Corbel"/>
                <w:szCs w:val="24"/>
              </w:rPr>
              <w:t>Prakt</w:t>
            </w:r>
            <w:proofErr w:type="spellEnd"/>
            <w:r w:rsidRPr="005D076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0FEC6" w14:textId="77777777" w:rsidR="00015B8F" w:rsidRPr="005D076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0760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AF13B" w14:textId="77777777" w:rsidR="00015B8F" w:rsidRPr="005D076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5D0760">
              <w:rPr>
                <w:rFonts w:ascii="Corbel" w:hAnsi="Corbel"/>
                <w:b/>
                <w:szCs w:val="24"/>
              </w:rPr>
              <w:t>Liczba pkt</w:t>
            </w:r>
            <w:r w:rsidR="00B90885" w:rsidRPr="005D0760">
              <w:rPr>
                <w:rFonts w:ascii="Corbel" w:hAnsi="Corbel"/>
                <w:b/>
                <w:szCs w:val="24"/>
              </w:rPr>
              <w:t>.</w:t>
            </w:r>
            <w:r w:rsidRPr="005D0760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5D0760" w14:paraId="0723884E" w14:textId="77777777" w:rsidTr="60A7F20C">
        <w:trPr>
          <w:trHeight w:val="453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CCE2" w14:textId="2CE40800" w:rsidR="00015B8F" w:rsidRPr="005D0760" w:rsidRDefault="00D96CE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0C3D6" w14:textId="77777777" w:rsidR="00015B8F" w:rsidRPr="005D076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59207" w14:textId="7B4F4495" w:rsidR="00015B8F" w:rsidRPr="005D076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FF39B" w14:textId="1D5F8429" w:rsidR="00015B8F" w:rsidRPr="005D0760" w:rsidRDefault="5B3A6FB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60A7F20C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15737" w14:textId="77777777" w:rsidR="00015B8F" w:rsidRPr="005D076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BA94D" w14:textId="77777777" w:rsidR="00015B8F" w:rsidRPr="005D076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AE463" w14:textId="77777777" w:rsidR="00015B8F" w:rsidRPr="005D076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875A5" w14:textId="77777777" w:rsidR="00015B8F" w:rsidRPr="005D076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5FFF3" w14:textId="77777777" w:rsidR="00015B8F" w:rsidRPr="005D076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8F248" w14:textId="77777777" w:rsidR="00015B8F" w:rsidRPr="005D0760" w:rsidRDefault="0091579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AFE87C8" w14:textId="77777777" w:rsidR="00923D7D" w:rsidRPr="005D0760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28F312F" w14:textId="77777777" w:rsidR="0085747A" w:rsidRPr="005D0760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5D0760">
        <w:rPr>
          <w:rFonts w:ascii="Corbel" w:hAnsi="Corbel"/>
          <w:smallCaps w:val="0"/>
          <w:szCs w:val="24"/>
        </w:rPr>
        <w:t>1.</w:t>
      </w:r>
      <w:r w:rsidR="00E22FBC" w:rsidRPr="005D0760">
        <w:rPr>
          <w:rFonts w:ascii="Corbel" w:hAnsi="Corbel"/>
          <w:smallCaps w:val="0"/>
          <w:szCs w:val="24"/>
        </w:rPr>
        <w:t>2</w:t>
      </w:r>
      <w:r w:rsidR="00F83B28" w:rsidRPr="005D0760">
        <w:rPr>
          <w:rFonts w:ascii="Corbel" w:hAnsi="Corbel"/>
          <w:smallCaps w:val="0"/>
          <w:szCs w:val="24"/>
        </w:rPr>
        <w:t>.</w:t>
      </w:r>
      <w:r w:rsidR="00F83B28" w:rsidRPr="005D0760">
        <w:rPr>
          <w:rFonts w:ascii="Corbel" w:hAnsi="Corbel"/>
          <w:smallCaps w:val="0"/>
          <w:szCs w:val="24"/>
        </w:rPr>
        <w:tab/>
      </w:r>
      <w:r w:rsidRPr="005D0760">
        <w:rPr>
          <w:rFonts w:ascii="Corbel" w:hAnsi="Corbel"/>
          <w:smallCaps w:val="0"/>
          <w:szCs w:val="24"/>
        </w:rPr>
        <w:t xml:space="preserve">Sposób realizacji zajęć  </w:t>
      </w:r>
    </w:p>
    <w:p w14:paraId="1A5E8ED9" w14:textId="5B0B16FD" w:rsidR="0085747A" w:rsidRPr="005D0760" w:rsidRDefault="29A1B283" w:rsidP="3B85358E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3B85358E">
        <w:rPr>
          <w:rFonts w:ascii="Corbel" w:hAnsi="Corbel"/>
          <w:b w:val="0"/>
          <w:smallCaps w:val="0"/>
        </w:rPr>
        <w:t xml:space="preserve"> </w:t>
      </w:r>
      <w:r w:rsidR="0091579F" w:rsidRPr="3B85358E">
        <w:rPr>
          <w:rFonts w:ascii="Corbel" w:hAnsi="Corbel"/>
          <w:b w:val="0"/>
          <w:smallCaps w:val="0"/>
        </w:rPr>
        <w:t xml:space="preserve">X </w:t>
      </w:r>
      <w:r w:rsidR="0085747A" w:rsidRPr="3B85358E">
        <w:rPr>
          <w:rFonts w:ascii="Corbel" w:hAnsi="Corbel"/>
          <w:b w:val="0"/>
          <w:smallCaps w:val="0"/>
        </w:rPr>
        <w:t xml:space="preserve"> zajęcia w formie tradycyjnej </w:t>
      </w:r>
    </w:p>
    <w:p w14:paraId="389AEC34" w14:textId="77777777" w:rsidR="0085747A" w:rsidRPr="005D0760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5D0760">
        <w:rPr>
          <w:rFonts w:ascii="MS Gothic" w:eastAsia="MS Gothic" w:hAnsi="MS Gothic" w:cs="MS Gothic" w:hint="eastAsia"/>
          <w:b w:val="0"/>
          <w:szCs w:val="24"/>
        </w:rPr>
        <w:t>☐</w:t>
      </w:r>
      <w:r w:rsidRPr="005D0760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A646AC6" w14:textId="77777777" w:rsidR="0085747A" w:rsidRPr="005D0760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960E646" w14:textId="77777777" w:rsidR="00E22FBC" w:rsidRPr="005D0760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3B85358E">
        <w:rPr>
          <w:rFonts w:ascii="Corbel" w:hAnsi="Corbel"/>
          <w:smallCaps w:val="0"/>
        </w:rPr>
        <w:t xml:space="preserve">1.3 </w:t>
      </w:r>
      <w:r>
        <w:tab/>
      </w:r>
      <w:r w:rsidRPr="3B85358E">
        <w:rPr>
          <w:rFonts w:ascii="Corbel" w:hAnsi="Corbel"/>
          <w:smallCaps w:val="0"/>
        </w:rPr>
        <w:t>For</w:t>
      </w:r>
      <w:r w:rsidR="00445970" w:rsidRPr="3B85358E">
        <w:rPr>
          <w:rFonts w:ascii="Corbel" w:hAnsi="Corbel"/>
          <w:smallCaps w:val="0"/>
        </w:rPr>
        <w:t xml:space="preserve">ma zaliczenia przedmiotu </w:t>
      </w:r>
      <w:r w:rsidRPr="3B85358E">
        <w:rPr>
          <w:rFonts w:ascii="Corbel" w:hAnsi="Corbel"/>
          <w:smallCaps w:val="0"/>
        </w:rPr>
        <w:t xml:space="preserve"> (z toku) </w:t>
      </w:r>
      <w:r w:rsidRPr="3B85358E">
        <w:rPr>
          <w:rFonts w:ascii="Corbel" w:hAnsi="Corbel"/>
          <w:b w:val="0"/>
          <w:smallCaps w:val="0"/>
        </w:rPr>
        <w:t>(egzamin, zaliczenie z oceną, zaliczenie bez oceny)</w:t>
      </w:r>
    </w:p>
    <w:p w14:paraId="5957EB76" w14:textId="6CAD6566" w:rsidR="3B85358E" w:rsidRDefault="3B85358E" w:rsidP="3B85358E">
      <w:pPr>
        <w:pStyle w:val="Punktygwne"/>
        <w:spacing w:before="0" w:after="0"/>
        <w:rPr>
          <w:rFonts w:ascii="Corbel" w:eastAsia="Cambria" w:hAnsi="Corbel"/>
        </w:rPr>
      </w:pPr>
    </w:p>
    <w:p w14:paraId="456EFC0C" w14:textId="77777777" w:rsidR="00E960BB" w:rsidRDefault="00891AB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eastAsia="Cambria" w:hAnsi="Corbel"/>
        </w:rPr>
        <w:t xml:space="preserve">Forma zaliczenia: </w:t>
      </w:r>
      <w:r w:rsidRPr="005D0760">
        <w:rPr>
          <w:rFonts w:ascii="Corbel" w:hAnsi="Corbel"/>
          <w:b w:val="0"/>
          <w:smallCaps w:val="0"/>
          <w:szCs w:val="24"/>
        </w:rPr>
        <w:t>zaliczenie z oceną</w:t>
      </w:r>
    </w:p>
    <w:p w14:paraId="4DC8326C" w14:textId="77777777" w:rsidR="00891ABE" w:rsidRPr="005D0760" w:rsidRDefault="00891AB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4433FD0" w14:textId="77777777" w:rsidR="00E960BB" w:rsidRPr="005D0760" w:rsidRDefault="0085747A" w:rsidP="3B85358E">
      <w:pPr>
        <w:pStyle w:val="Punktygwne"/>
        <w:spacing w:before="0" w:after="0"/>
        <w:rPr>
          <w:rFonts w:ascii="Corbel" w:hAnsi="Corbel"/>
        </w:rPr>
      </w:pPr>
      <w:r w:rsidRPr="3B85358E">
        <w:rPr>
          <w:rFonts w:ascii="Corbel" w:hAnsi="Corbel"/>
        </w:rPr>
        <w:t xml:space="preserve">2.Wymagania wstępne </w:t>
      </w:r>
    </w:p>
    <w:p w14:paraId="3838A253" w14:textId="694C5A37" w:rsidR="3B85358E" w:rsidRDefault="3B85358E" w:rsidP="3B85358E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D0760" w14:paraId="68BA5584" w14:textId="77777777" w:rsidTr="3B85358E">
        <w:tc>
          <w:tcPr>
            <w:tcW w:w="9670" w:type="dxa"/>
          </w:tcPr>
          <w:p w14:paraId="103BFF35" w14:textId="035ED0BD" w:rsidR="0085747A" w:rsidRPr="005D0760" w:rsidRDefault="0091579F" w:rsidP="3B85358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3B85358E">
              <w:rPr>
                <w:rFonts w:ascii="Corbel" w:hAnsi="Corbel"/>
                <w:b w:val="0"/>
                <w:smallCaps w:val="0"/>
                <w:color w:val="000000" w:themeColor="text1"/>
              </w:rPr>
              <w:lastRenderedPageBreak/>
              <w:t>Student powinien posiadać podstawowa wiedzę z zakresu nauki o państwie i prawie oraz historii. Powinien także posiadać umiejętność przyswajania i analizowania materiału historycznego i filozoficznego oraz analizy i wnioskowań humanistycznych.</w:t>
            </w:r>
          </w:p>
        </w:tc>
      </w:tr>
    </w:tbl>
    <w:p w14:paraId="4F6F8ACF" w14:textId="77777777" w:rsidR="00153C41" w:rsidRPr="005D0760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2D0995" w14:textId="77777777" w:rsidR="0085747A" w:rsidRPr="005D0760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5D0760">
        <w:rPr>
          <w:rFonts w:ascii="Corbel" w:hAnsi="Corbel"/>
          <w:szCs w:val="24"/>
        </w:rPr>
        <w:t>3.</w:t>
      </w:r>
      <w:r w:rsidR="0085747A" w:rsidRPr="005D0760">
        <w:rPr>
          <w:rFonts w:ascii="Corbel" w:hAnsi="Corbel"/>
          <w:szCs w:val="24"/>
        </w:rPr>
        <w:t xml:space="preserve"> </w:t>
      </w:r>
      <w:r w:rsidR="00A84C85" w:rsidRPr="005D0760">
        <w:rPr>
          <w:rFonts w:ascii="Corbel" w:hAnsi="Corbel"/>
          <w:szCs w:val="24"/>
        </w:rPr>
        <w:t>cele, efekty uczenia się</w:t>
      </w:r>
      <w:r w:rsidR="0085747A" w:rsidRPr="005D0760">
        <w:rPr>
          <w:rFonts w:ascii="Corbel" w:hAnsi="Corbel"/>
          <w:szCs w:val="24"/>
        </w:rPr>
        <w:t xml:space="preserve"> , treści Programowe i stosowane metody Dydaktyczne</w:t>
      </w:r>
    </w:p>
    <w:p w14:paraId="2BD55F90" w14:textId="77777777" w:rsidR="0085747A" w:rsidRPr="005D0760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3BFE743" w14:textId="77777777" w:rsidR="0085747A" w:rsidRPr="005D0760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3B85358E">
        <w:rPr>
          <w:rFonts w:ascii="Corbel" w:hAnsi="Corbel"/>
          <w:sz w:val="24"/>
          <w:szCs w:val="24"/>
        </w:rPr>
        <w:t xml:space="preserve">3.1 </w:t>
      </w:r>
      <w:r w:rsidR="00C05F44" w:rsidRPr="3B85358E">
        <w:rPr>
          <w:rFonts w:ascii="Corbel" w:hAnsi="Corbel"/>
          <w:sz w:val="24"/>
          <w:szCs w:val="24"/>
        </w:rPr>
        <w:t>Cele przedmiotu</w:t>
      </w:r>
    </w:p>
    <w:p w14:paraId="7F5D15ED" w14:textId="77777777" w:rsidR="00F17C4F" w:rsidRPr="005D0760" w:rsidRDefault="00F17C4F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"/>
        <w:gridCol w:w="8679"/>
      </w:tblGrid>
      <w:tr w:rsidR="00F17C4F" w:rsidRPr="005D0760" w14:paraId="35EE5A76" w14:textId="77777777" w:rsidTr="00C328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F0E99" w14:textId="77777777" w:rsidR="00F17C4F" w:rsidRPr="005D0760" w:rsidRDefault="00F17C4F" w:rsidP="00C32851">
            <w:pPr>
              <w:pStyle w:val="Podpunkty"/>
              <w:tabs>
                <w:tab w:val="left" w:pos="635"/>
              </w:tabs>
              <w:spacing w:before="40" w:after="40"/>
              <w:ind w:left="-108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5D0760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FD3D5" w14:textId="77777777" w:rsidR="00F17C4F" w:rsidRPr="005D0760" w:rsidRDefault="00F17C4F" w:rsidP="00F17C4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5D0760">
              <w:rPr>
                <w:rFonts w:ascii="Corbel" w:hAnsi="Corbel"/>
                <w:b w:val="0"/>
                <w:szCs w:val="22"/>
              </w:rPr>
              <w:t xml:space="preserve">Uzyskanie wiedzy, umiejętności i kompetencji </w:t>
            </w:r>
            <w:r w:rsidR="009B53CA" w:rsidRPr="005D0760">
              <w:rPr>
                <w:rFonts w:ascii="Corbel" w:hAnsi="Corbel"/>
                <w:b w:val="0"/>
                <w:szCs w:val="22"/>
              </w:rPr>
              <w:t>społecznych</w:t>
            </w:r>
            <w:r w:rsidRPr="005D0760">
              <w:rPr>
                <w:rFonts w:ascii="Corbel" w:hAnsi="Corbel"/>
                <w:b w:val="0"/>
                <w:szCs w:val="22"/>
              </w:rPr>
              <w:t xml:space="preserve"> umożliwiających poznanie i zrozumienie ewolucji a także doktrynalnych źródeł instytucji ustrojowo-administracyjnych oraz realizacji typu: państwo-jednostka</w:t>
            </w:r>
          </w:p>
        </w:tc>
      </w:tr>
      <w:tr w:rsidR="00F17C4F" w:rsidRPr="005D0760" w14:paraId="6CE2D8A3" w14:textId="77777777" w:rsidTr="00C328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130AB" w14:textId="77777777" w:rsidR="00F17C4F" w:rsidRPr="005D0760" w:rsidRDefault="00F17C4F" w:rsidP="00C32851">
            <w:pPr>
              <w:pStyle w:val="Podpunkty"/>
              <w:tabs>
                <w:tab w:val="left" w:pos="635"/>
              </w:tabs>
              <w:spacing w:before="40" w:after="40"/>
              <w:ind w:left="-108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5D0760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4D4C1" w14:textId="77777777" w:rsidR="00F17C4F" w:rsidRPr="005D0760" w:rsidRDefault="00F17C4F" w:rsidP="00C3285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5D0760">
              <w:rPr>
                <w:rFonts w:ascii="Corbel" w:hAnsi="Corbel"/>
                <w:b w:val="0"/>
                <w:szCs w:val="22"/>
              </w:rPr>
              <w:t>Ukazanie filiacji pomiędzy ideami a instytucjami prawno-ustrojowymi, systemem politycznym, administracyjnym i ekonomicznym, ze szczególnym uwzględnieniem ich racjonalizacji organizacyjnej i funkcjonalnej.</w:t>
            </w:r>
          </w:p>
        </w:tc>
      </w:tr>
      <w:tr w:rsidR="00F17C4F" w:rsidRPr="005D0760" w14:paraId="7D347EDE" w14:textId="77777777" w:rsidTr="00C328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CE0A" w14:textId="77777777" w:rsidR="00F17C4F" w:rsidRPr="005D0760" w:rsidRDefault="00F17C4F" w:rsidP="00C32851">
            <w:pPr>
              <w:pStyle w:val="Podpunkty"/>
              <w:tabs>
                <w:tab w:val="left" w:pos="635"/>
              </w:tabs>
              <w:spacing w:before="40" w:after="40"/>
              <w:ind w:left="-108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5D0760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633F8" w14:textId="77777777" w:rsidR="00F17C4F" w:rsidRPr="005D0760" w:rsidRDefault="00F17C4F" w:rsidP="00C3285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5D0760">
              <w:rPr>
                <w:rFonts w:ascii="Corbel" w:hAnsi="Corbel"/>
                <w:b w:val="0"/>
                <w:szCs w:val="22"/>
              </w:rPr>
              <w:t>Zwiększenie poziomu kultury politycznej słuchaczy, kształtowanie postaw aktywności obywatelskiej oraz umiejętności samodzielnej, krytycznej oceny współczesnych instytucji życia publicznego i gospodarczego.</w:t>
            </w:r>
          </w:p>
        </w:tc>
      </w:tr>
      <w:tr w:rsidR="00F17C4F" w:rsidRPr="005D0760" w14:paraId="78C0197E" w14:textId="77777777" w:rsidTr="00C328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3F951" w14:textId="77777777" w:rsidR="00F17C4F" w:rsidRPr="005D0760" w:rsidRDefault="00F17C4F" w:rsidP="00C32851">
            <w:pPr>
              <w:pStyle w:val="Podpunkty"/>
              <w:tabs>
                <w:tab w:val="left" w:pos="635"/>
              </w:tabs>
              <w:spacing w:before="40" w:after="40"/>
              <w:ind w:left="-108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5D0760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07D34" w14:textId="77777777" w:rsidR="00F17C4F" w:rsidRPr="005D0760" w:rsidRDefault="00F17C4F" w:rsidP="00C3285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5D0760">
              <w:rPr>
                <w:rFonts w:ascii="Corbel" w:hAnsi="Corbel"/>
                <w:b w:val="0"/>
                <w:szCs w:val="22"/>
              </w:rPr>
              <w:t>Kształtowanie umiejętności rozumienia i stosowania pojęć z zakresu myśli ustrojowo-administracyjnej oraz nabycie umiejętności pracy z tekstami źródłowymi, zarówno w zakresie ich egzegezy jak i krytycznej interpretacji.</w:t>
            </w:r>
          </w:p>
        </w:tc>
      </w:tr>
    </w:tbl>
    <w:p w14:paraId="7C9EDC4C" w14:textId="77777777" w:rsidR="00F17C4F" w:rsidRPr="005D0760" w:rsidRDefault="00F17C4F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576549B" w14:textId="77777777" w:rsidR="001D7B54" w:rsidRPr="005D0760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5D0760">
        <w:rPr>
          <w:rFonts w:ascii="Corbel" w:hAnsi="Corbel"/>
          <w:b/>
          <w:sz w:val="24"/>
          <w:szCs w:val="24"/>
        </w:rPr>
        <w:t xml:space="preserve">3.2 </w:t>
      </w:r>
      <w:r w:rsidR="001D7B54" w:rsidRPr="005D0760">
        <w:rPr>
          <w:rFonts w:ascii="Corbel" w:hAnsi="Corbel"/>
          <w:b/>
          <w:sz w:val="24"/>
          <w:szCs w:val="24"/>
        </w:rPr>
        <w:t xml:space="preserve">Efekty </w:t>
      </w:r>
      <w:r w:rsidR="00C05F44" w:rsidRPr="005D0760">
        <w:rPr>
          <w:rFonts w:ascii="Corbel" w:hAnsi="Corbel"/>
          <w:b/>
          <w:sz w:val="24"/>
          <w:szCs w:val="24"/>
        </w:rPr>
        <w:t xml:space="preserve">uczenia się </w:t>
      </w:r>
      <w:r w:rsidR="001D7B54" w:rsidRPr="005D0760">
        <w:rPr>
          <w:rFonts w:ascii="Corbel" w:hAnsi="Corbel"/>
          <w:b/>
          <w:sz w:val="24"/>
          <w:szCs w:val="24"/>
        </w:rPr>
        <w:t>dla przedmiotu</w:t>
      </w:r>
      <w:r w:rsidR="00445970" w:rsidRPr="005D0760">
        <w:rPr>
          <w:rFonts w:ascii="Corbel" w:hAnsi="Corbel"/>
          <w:sz w:val="24"/>
          <w:szCs w:val="24"/>
        </w:rPr>
        <w:t xml:space="preserve"> </w:t>
      </w:r>
    </w:p>
    <w:p w14:paraId="5798A808" w14:textId="77777777" w:rsidR="001D7B54" w:rsidRPr="005D0760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180" w:type="dxa"/>
        <w:tblInd w:w="109" w:type="dxa"/>
        <w:tblLayout w:type="fixed"/>
        <w:tblLook w:val="0000" w:firstRow="0" w:lastRow="0" w:firstColumn="0" w:lastColumn="0" w:noHBand="0" w:noVBand="0"/>
      </w:tblPr>
      <w:tblGrid>
        <w:gridCol w:w="1740"/>
        <w:gridCol w:w="5606"/>
        <w:gridCol w:w="1834"/>
      </w:tblGrid>
      <w:tr w:rsidR="00CF5FCD" w:rsidRPr="00CF5FCD" w14:paraId="1080F7B9" w14:textId="77777777" w:rsidTr="3B85358E"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6732023" w14:textId="6DD7B934" w:rsidR="00CF5FCD" w:rsidRPr="00CF5FCD" w:rsidRDefault="08253EFD" w:rsidP="3B85358E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b/>
                <w:bCs/>
                <w:i/>
                <w:iCs/>
                <w:sz w:val="24"/>
                <w:szCs w:val="24"/>
                <w:lang w:eastAsia="pl-PL"/>
              </w:rPr>
            </w:pPr>
            <w:r w:rsidRPr="3B85358E">
              <w:rPr>
                <w:rFonts w:ascii="Corbel" w:eastAsia="Times New Roman" w:hAnsi="Corbel"/>
                <w:b/>
                <w:bCs/>
                <w:sz w:val="24"/>
                <w:szCs w:val="24"/>
                <w:lang w:eastAsia="pl-PL"/>
              </w:rPr>
              <w:t xml:space="preserve">EK (efekt </w:t>
            </w:r>
            <w:r w:rsidR="467EEC4C" w:rsidRPr="3B85358E">
              <w:rPr>
                <w:rFonts w:ascii="Corbel" w:eastAsia="Times New Roman" w:hAnsi="Corbel"/>
                <w:b/>
                <w:bCs/>
                <w:sz w:val="24"/>
                <w:szCs w:val="24"/>
                <w:lang w:eastAsia="pl-PL"/>
              </w:rPr>
              <w:t xml:space="preserve">uczenia się </w:t>
            </w:r>
            <w:r w:rsidRPr="3B85358E">
              <w:rPr>
                <w:rFonts w:ascii="Corbel" w:eastAsia="Times New Roman" w:hAnsi="Corbel"/>
                <w:b/>
                <w:bCs/>
                <w:sz w:val="24"/>
                <w:szCs w:val="24"/>
                <w:lang w:eastAsia="pl-PL"/>
              </w:rPr>
              <w:t>)</w:t>
            </w:r>
          </w:p>
          <w:p w14:paraId="59A4A166" w14:textId="77777777" w:rsidR="00CF5FCD" w:rsidRPr="00CF5FCD" w:rsidRDefault="00CF5FCD" w:rsidP="00CF5FCD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b/>
                <w:i/>
                <w:sz w:val="24"/>
                <w:szCs w:val="24"/>
                <w:lang w:eastAsia="pl-PL"/>
              </w:rPr>
            </w:pPr>
          </w:p>
        </w:tc>
        <w:tc>
          <w:tcPr>
            <w:tcW w:w="5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BD0B939" w14:textId="7AD89C8D" w:rsidR="00CF5FCD" w:rsidRPr="00CF5FCD" w:rsidRDefault="08253EFD" w:rsidP="3B85358E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b/>
                <w:bCs/>
                <w:sz w:val="24"/>
                <w:szCs w:val="24"/>
                <w:lang w:eastAsia="pl-PL"/>
              </w:rPr>
            </w:pPr>
            <w:r w:rsidRPr="3B85358E">
              <w:rPr>
                <w:rFonts w:ascii="Corbel" w:eastAsia="Times New Roman" w:hAnsi="Corbel"/>
                <w:b/>
                <w:bCs/>
                <w:sz w:val="24"/>
                <w:szCs w:val="24"/>
                <w:lang w:eastAsia="pl-PL"/>
              </w:rPr>
              <w:t xml:space="preserve">Treść efektu </w:t>
            </w:r>
            <w:r w:rsidR="108CF228" w:rsidRPr="3B85358E">
              <w:rPr>
                <w:rFonts w:ascii="Corbel" w:eastAsia="Times New Roman" w:hAnsi="Corbel"/>
                <w:b/>
                <w:bCs/>
                <w:sz w:val="24"/>
                <w:szCs w:val="24"/>
                <w:lang w:eastAsia="pl-PL"/>
              </w:rPr>
              <w:t xml:space="preserve">uczenia się </w:t>
            </w:r>
            <w:r w:rsidRPr="3B85358E">
              <w:rPr>
                <w:rFonts w:ascii="Corbel" w:eastAsia="Times New Roman" w:hAnsi="Corbel"/>
                <w:b/>
                <w:bCs/>
                <w:sz w:val="24"/>
                <w:szCs w:val="24"/>
                <w:lang w:eastAsia="pl-PL"/>
              </w:rPr>
              <w:t>zdefiniowanego dla przedmiotu (modułu)</w:t>
            </w:r>
          </w:p>
        </w:tc>
        <w:tc>
          <w:tcPr>
            <w:tcW w:w="1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15E7A27" w14:textId="30014A30" w:rsidR="00CF5FCD" w:rsidRPr="00CF5FCD" w:rsidRDefault="08253EFD" w:rsidP="3B85358E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b/>
                <w:bCs/>
                <w:sz w:val="24"/>
                <w:szCs w:val="24"/>
                <w:lang w:eastAsia="pl-PL"/>
              </w:rPr>
            </w:pPr>
            <w:r w:rsidRPr="3B85358E">
              <w:rPr>
                <w:rFonts w:ascii="Corbel" w:eastAsia="Times New Roman" w:hAnsi="Corbel"/>
                <w:b/>
                <w:bCs/>
                <w:sz w:val="24"/>
                <w:szCs w:val="24"/>
                <w:lang w:eastAsia="pl-PL"/>
              </w:rPr>
              <w:t xml:space="preserve">Odniesienie do efektów  kierunkowych </w:t>
            </w:r>
          </w:p>
        </w:tc>
      </w:tr>
      <w:tr w:rsidR="00CF5FCD" w:rsidRPr="00CF5FCD" w14:paraId="747B69D0" w14:textId="77777777" w:rsidTr="3B85358E"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EAC279C" w14:textId="77777777" w:rsidR="00CF5FCD" w:rsidRPr="00CF5FCD" w:rsidRDefault="00CF5FCD" w:rsidP="00CF5FCD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EK_01</w:t>
            </w:r>
          </w:p>
        </w:tc>
        <w:tc>
          <w:tcPr>
            <w:tcW w:w="5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D78565F" w14:textId="77777777" w:rsidR="00CF5FCD" w:rsidRPr="00CF5FCD" w:rsidRDefault="00CF5FCD" w:rsidP="00CF5FCD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wymienia i charakteryzuje główne kierunki doktrynalne. wskazuje i dobiera, z uwzględnieniem koncepcyjnej genezy, doktrynalne źródła fundamentalnych pojęć i instytucji polityczno-prawnych</w:t>
            </w:r>
          </w:p>
        </w:tc>
        <w:tc>
          <w:tcPr>
            <w:tcW w:w="1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C967E63" w14:textId="77777777" w:rsidR="00CF5FCD" w:rsidRPr="00CF5FCD" w:rsidRDefault="00CF5FCD" w:rsidP="00CF5FCD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K_W06,</w:t>
            </w:r>
            <w:r w:rsidRPr="00CF5FCD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K_W07,</w:t>
            </w:r>
            <w:r w:rsidRPr="00CF5FCD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K_U01,</w:t>
            </w:r>
            <w:r w:rsidRPr="00CF5FCD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K_U06</w:t>
            </w:r>
          </w:p>
        </w:tc>
      </w:tr>
      <w:tr w:rsidR="00CF5FCD" w:rsidRPr="00CF5FCD" w14:paraId="0E4B96C6" w14:textId="77777777" w:rsidTr="3B85358E"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D974633" w14:textId="77777777" w:rsidR="00CF5FCD" w:rsidRPr="00CF5FCD" w:rsidRDefault="00CF5FCD" w:rsidP="00CF5FCD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EK_02</w:t>
            </w:r>
          </w:p>
        </w:tc>
        <w:tc>
          <w:tcPr>
            <w:tcW w:w="5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F6CF342" w14:textId="77777777" w:rsidR="00CF5FCD" w:rsidRPr="00CF5FCD" w:rsidRDefault="00CF5FCD" w:rsidP="00CF5FCD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definiuje i wyjaśnia podstawowe pojęcia jakimi posługują się twórcy doktryn</w:t>
            </w:r>
          </w:p>
        </w:tc>
        <w:tc>
          <w:tcPr>
            <w:tcW w:w="1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1BD17EC" w14:textId="77777777" w:rsidR="00CF5FCD" w:rsidRPr="00CF5FCD" w:rsidRDefault="00CF5FCD" w:rsidP="00CF5FCD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K_W04,</w:t>
            </w:r>
            <w:r w:rsidRPr="00CF5FCD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K_W07</w:t>
            </w:r>
          </w:p>
        </w:tc>
      </w:tr>
      <w:tr w:rsidR="00CF5FCD" w:rsidRPr="00CF5FCD" w14:paraId="0B0F3A60" w14:textId="77777777" w:rsidTr="3B85358E"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4E3DBD6" w14:textId="77777777" w:rsidR="00CF5FCD" w:rsidRPr="00CF5FCD" w:rsidRDefault="00CF5FCD" w:rsidP="00CF5FCD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EK_03</w:t>
            </w:r>
          </w:p>
        </w:tc>
        <w:tc>
          <w:tcPr>
            <w:tcW w:w="5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475532C" w14:textId="77777777" w:rsidR="00CF5FCD" w:rsidRPr="00CF5FCD" w:rsidRDefault="00CF5FCD" w:rsidP="00CF5FCD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poddaje krytyce poszczególne doktryny i potrafi przedstawić własne stanowisko wobec kierunków doktrynalnych</w:t>
            </w:r>
          </w:p>
        </w:tc>
        <w:tc>
          <w:tcPr>
            <w:tcW w:w="1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4047BD4" w14:textId="77777777" w:rsidR="00CF5FCD" w:rsidRPr="00CF5FCD" w:rsidRDefault="00CF5FCD" w:rsidP="00CF5FCD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K_W06,</w:t>
            </w:r>
            <w:r w:rsidRPr="00CF5FCD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K_W07,</w:t>
            </w:r>
            <w:r w:rsidRPr="00CF5FCD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K_U06,</w:t>
            </w:r>
          </w:p>
        </w:tc>
      </w:tr>
      <w:tr w:rsidR="00CF5FCD" w:rsidRPr="00CF5FCD" w14:paraId="55B1E913" w14:textId="77777777" w:rsidTr="3B85358E"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23F3DDA" w14:textId="77777777" w:rsidR="00CF5FCD" w:rsidRPr="00CF5FCD" w:rsidRDefault="00CF5FCD" w:rsidP="00CF5FCD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EK_04</w:t>
            </w:r>
          </w:p>
        </w:tc>
        <w:tc>
          <w:tcPr>
            <w:tcW w:w="5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F34D141" w14:textId="2568DBA6" w:rsidR="00CF5FCD" w:rsidRPr="00CF5FCD" w:rsidRDefault="08253EFD" w:rsidP="3B85358E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3B85358E">
              <w:rPr>
                <w:rFonts w:ascii="Corbel" w:eastAsia="Times New Roman" w:hAnsi="Corbel"/>
                <w:sz w:val="24"/>
                <w:szCs w:val="24"/>
                <w:lang w:eastAsia="pl-PL"/>
              </w:rPr>
              <w:t>potrafi właściwie analizować uzyskane informacje, dokonywać ich interpretacji, a także wyciągać wnioski praktyczne oraz formułować i uzasadniać opinie;</w:t>
            </w:r>
          </w:p>
        </w:tc>
        <w:tc>
          <w:tcPr>
            <w:tcW w:w="1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84C6429" w14:textId="77777777" w:rsidR="00CF5FCD" w:rsidRPr="00CF5FCD" w:rsidRDefault="00CF5FCD" w:rsidP="00CF5FCD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K_W06,</w:t>
            </w:r>
            <w:r w:rsidRPr="00CF5FCD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K_W07,</w:t>
            </w:r>
          </w:p>
          <w:p w14:paraId="45AB3F8D" w14:textId="77777777" w:rsidR="00CF5FCD" w:rsidRPr="00CF5FCD" w:rsidRDefault="00CF5FCD" w:rsidP="00CF5FCD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K_U01</w:t>
            </w:r>
          </w:p>
        </w:tc>
      </w:tr>
      <w:tr w:rsidR="00CF5FCD" w:rsidRPr="00CF5FCD" w14:paraId="3F3EB501" w14:textId="77777777" w:rsidTr="3B85358E"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5476A7A" w14:textId="77777777" w:rsidR="00CF5FCD" w:rsidRPr="00CF5FCD" w:rsidRDefault="00CF5FCD" w:rsidP="00CF5FCD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EK_05</w:t>
            </w:r>
          </w:p>
        </w:tc>
        <w:tc>
          <w:tcPr>
            <w:tcW w:w="5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FCC855D" w14:textId="77777777" w:rsidR="00CF5FCD" w:rsidRPr="00CF5FCD" w:rsidRDefault="00CF5FCD" w:rsidP="00CF5FCD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rozpoznaje przyczyny zmian zachodzących w myśli polityczno-prawnej</w:t>
            </w:r>
          </w:p>
        </w:tc>
        <w:tc>
          <w:tcPr>
            <w:tcW w:w="1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4251FB9" w14:textId="77777777" w:rsidR="00CF5FCD" w:rsidRPr="00CF5FCD" w:rsidRDefault="00CF5FCD" w:rsidP="00CF5FCD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K_W07</w:t>
            </w:r>
          </w:p>
        </w:tc>
      </w:tr>
      <w:tr w:rsidR="00CF5FCD" w:rsidRPr="00CF5FCD" w14:paraId="072CE0C5" w14:textId="77777777" w:rsidTr="3B85358E"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3B2B510" w14:textId="77777777" w:rsidR="00CF5FCD" w:rsidRPr="00CF5FCD" w:rsidRDefault="00CF5FCD" w:rsidP="00CF5FCD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EK_06</w:t>
            </w:r>
          </w:p>
        </w:tc>
        <w:tc>
          <w:tcPr>
            <w:tcW w:w="5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9D90E83" w14:textId="77777777" w:rsidR="00CF5FCD" w:rsidRPr="00CF5FCD" w:rsidRDefault="00CF5FCD" w:rsidP="00CF5FCD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rozpoznaje twórców doktryn polityczno-prawnych na podstawie wybranych fragmentów tekstów źródłowych</w:t>
            </w:r>
          </w:p>
        </w:tc>
        <w:tc>
          <w:tcPr>
            <w:tcW w:w="1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70EA069" w14:textId="77777777" w:rsidR="00CF5FCD" w:rsidRPr="00CF5FCD" w:rsidRDefault="00CF5FCD" w:rsidP="00CF5FCD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K_W06,</w:t>
            </w:r>
            <w:r w:rsidRPr="00CF5FCD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K_K03</w:t>
            </w:r>
          </w:p>
        </w:tc>
      </w:tr>
      <w:tr w:rsidR="00CF5FCD" w:rsidRPr="00CF5FCD" w14:paraId="25E64589" w14:textId="77777777" w:rsidTr="3B85358E"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FB7AC86" w14:textId="77777777" w:rsidR="00CF5FCD" w:rsidRPr="00CF5FCD" w:rsidRDefault="00CF5FCD" w:rsidP="00CF5FCD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EK_07</w:t>
            </w:r>
          </w:p>
        </w:tc>
        <w:tc>
          <w:tcPr>
            <w:tcW w:w="5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4626B0C" w14:textId="77777777" w:rsidR="00CF5FCD" w:rsidRPr="00CF5FCD" w:rsidRDefault="00CF5FCD" w:rsidP="00CF5FCD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dyskutuje o pojęciach i instytucjach ustrojowo-administracyjnych</w:t>
            </w:r>
          </w:p>
        </w:tc>
        <w:tc>
          <w:tcPr>
            <w:tcW w:w="1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EB16115" w14:textId="77777777" w:rsidR="00CF5FCD" w:rsidRPr="00CF5FCD" w:rsidRDefault="00CF5FCD" w:rsidP="00CF5FCD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K_W07,</w:t>
            </w:r>
            <w:r w:rsidRPr="00CF5FCD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K_U01,</w:t>
            </w:r>
            <w:r w:rsidRPr="00CF5FCD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K_U07</w:t>
            </w:r>
          </w:p>
        </w:tc>
      </w:tr>
      <w:tr w:rsidR="00CF5FCD" w:rsidRPr="00CF5FCD" w14:paraId="60A5C050" w14:textId="77777777" w:rsidTr="3B85358E"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E06699F" w14:textId="77777777" w:rsidR="00CF5FCD" w:rsidRPr="00CF5FCD" w:rsidRDefault="00CF5FCD" w:rsidP="00CF5FCD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lastRenderedPageBreak/>
              <w:t>EK_08</w:t>
            </w:r>
          </w:p>
        </w:tc>
        <w:tc>
          <w:tcPr>
            <w:tcW w:w="5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70EABDD" w14:textId="77777777" w:rsidR="00CF5FCD" w:rsidRPr="00CF5FCD" w:rsidRDefault="00CF5FCD" w:rsidP="00CF5FCD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potrafi, uczestnicząc w dyskusji merytorycznie argumentować oraz prawidłowo formułować wnioski, a także rozstrzygać o zaistniałych problemach;</w:t>
            </w:r>
          </w:p>
        </w:tc>
        <w:tc>
          <w:tcPr>
            <w:tcW w:w="1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8E4127A" w14:textId="77777777" w:rsidR="00CF5FCD" w:rsidRPr="00CF5FCD" w:rsidRDefault="00CF5FCD" w:rsidP="00CF5FCD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K_W06,</w:t>
            </w:r>
            <w:r w:rsidRPr="00CF5FCD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K_W07,</w:t>
            </w:r>
            <w:r w:rsidRPr="00CF5FCD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K_U02,</w:t>
            </w:r>
            <w:r w:rsidRPr="00CF5FCD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K_U07,</w:t>
            </w:r>
            <w:r w:rsidRPr="00CF5FCD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K_K04</w:t>
            </w:r>
          </w:p>
        </w:tc>
      </w:tr>
      <w:tr w:rsidR="00CF5FCD" w:rsidRPr="00CF5FCD" w14:paraId="187CA96F" w14:textId="77777777" w:rsidTr="3B85358E"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1CFAFC7" w14:textId="77777777" w:rsidR="00CF5FCD" w:rsidRPr="00CF5FCD" w:rsidRDefault="00CF5FCD" w:rsidP="00CF5FCD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EK_09</w:t>
            </w:r>
          </w:p>
        </w:tc>
        <w:tc>
          <w:tcPr>
            <w:tcW w:w="5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79742A8" w14:textId="77777777" w:rsidR="00CF5FCD" w:rsidRPr="00CF5FCD" w:rsidRDefault="00CF5FCD" w:rsidP="00CF5FCD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ma świadomość posiadanej wiedzy i rozumie potrzebę dalszego kształcenia się i rozwoju zawodowego. </w:t>
            </w:r>
          </w:p>
        </w:tc>
        <w:tc>
          <w:tcPr>
            <w:tcW w:w="1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0E4E6F1" w14:textId="77777777" w:rsidR="00CF5FCD" w:rsidRPr="00CF5FCD" w:rsidRDefault="00CF5FCD" w:rsidP="00CF5FCD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K_W06,</w:t>
            </w:r>
            <w:r w:rsidRPr="00CF5FCD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K_W07</w:t>
            </w:r>
            <w:r w:rsidRPr="00CF5FCD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K_U02,</w:t>
            </w:r>
            <w:r w:rsidRPr="00CF5FCD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K_K01</w:t>
            </w:r>
          </w:p>
        </w:tc>
      </w:tr>
      <w:tr w:rsidR="00CF5FCD" w:rsidRPr="00CF5FCD" w14:paraId="6A5D2553" w14:textId="77777777" w:rsidTr="3B85358E"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17CC0CC" w14:textId="77777777" w:rsidR="00CF5FCD" w:rsidRPr="00CF5FCD" w:rsidRDefault="00CF5FCD" w:rsidP="00CF5FCD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EK_10</w:t>
            </w:r>
          </w:p>
        </w:tc>
        <w:tc>
          <w:tcPr>
            <w:tcW w:w="5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9FD11CD" w14:textId="77777777" w:rsidR="00CF5FCD" w:rsidRPr="00CF5FCD" w:rsidRDefault="00CF5FCD" w:rsidP="00CF5FCD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posługuje się wiedzą z zakresu nauk o administracji oraz prawidłowo identyfikuje i rozstrzyga dylematy związane z oceną obowiązujących rozwiązań ustrojowych</w:t>
            </w:r>
          </w:p>
        </w:tc>
        <w:tc>
          <w:tcPr>
            <w:tcW w:w="1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CA0A815" w14:textId="77777777" w:rsidR="00CF5FCD" w:rsidRPr="00CF5FCD" w:rsidRDefault="00CF5FCD" w:rsidP="00CF5FCD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K_W06,</w:t>
            </w:r>
            <w:r w:rsidRPr="00CF5FCD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K_U01</w:t>
            </w:r>
            <w:r w:rsidRPr="00CF5FCD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K_U02,</w:t>
            </w:r>
            <w:r w:rsidRPr="00CF5FCD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K_U06,</w:t>
            </w:r>
            <w:r w:rsidRPr="00CF5FCD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K_K01,</w:t>
            </w:r>
            <w:r w:rsidRPr="00CF5FCD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K_K05</w:t>
            </w:r>
          </w:p>
        </w:tc>
      </w:tr>
      <w:tr w:rsidR="00CF5FCD" w:rsidRPr="00CF5FCD" w14:paraId="624E1850" w14:textId="77777777" w:rsidTr="3B85358E"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26DD4C5" w14:textId="77777777" w:rsidR="00CF5FCD" w:rsidRPr="00CF5FCD" w:rsidRDefault="00CF5FCD" w:rsidP="00CF5FCD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EK_11</w:t>
            </w:r>
          </w:p>
        </w:tc>
        <w:tc>
          <w:tcPr>
            <w:tcW w:w="5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A884776" w14:textId="77777777" w:rsidR="00CF5FCD" w:rsidRPr="00CF5FCD" w:rsidRDefault="00CF5FCD" w:rsidP="00CF5FCD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potrafi uzupełniać i doskonalić nabytą wiedzę i umiejętności, korzystając z dostępnych źródeł w literaturze fachowej i technologii informacyjnych, posiada zdolność do pogłębiania wiedzy i nadążania za zmianami ustroju administracji;</w:t>
            </w:r>
          </w:p>
        </w:tc>
        <w:tc>
          <w:tcPr>
            <w:tcW w:w="1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92A2EB0" w14:textId="77777777" w:rsidR="00CF5FCD" w:rsidRPr="00CF5FCD" w:rsidRDefault="00CF5FCD" w:rsidP="00CF5FCD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K_W06,</w:t>
            </w:r>
            <w:r w:rsidRPr="00CF5FCD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K_U01,</w:t>
            </w:r>
            <w:r w:rsidRPr="00CF5FCD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K_U02,</w:t>
            </w:r>
            <w:r w:rsidRPr="00CF5FCD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K_U06,</w:t>
            </w:r>
            <w:r w:rsidRPr="00CF5FCD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K_K01,</w:t>
            </w:r>
            <w:r w:rsidRPr="00CF5FCD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K_K05</w:t>
            </w:r>
          </w:p>
        </w:tc>
      </w:tr>
    </w:tbl>
    <w:p w14:paraId="690790FF" w14:textId="77777777" w:rsidR="0085747A" w:rsidRPr="005D0760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25281F8" w14:textId="77777777" w:rsidR="0085747A" w:rsidRPr="005D0760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5D0760">
        <w:rPr>
          <w:rFonts w:ascii="Corbel" w:hAnsi="Corbel"/>
          <w:b/>
          <w:sz w:val="24"/>
          <w:szCs w:val="24"/>
        </w:rPr>
        <w:t>3.3</w:t>
      </w:r>
      <w:r w:rsidR="001D7B54" w:rsidRPr="005D0760">
        <w:rPr>
          <w:rFonts w:ascii="Corbel" w:hAnsi="Corbel"/>
          <w:b/>
          <w:sz w:val="24"/>
          <w:szCs w:val="24"/>
        </w:rPr>
        <w:t xml:space="preserve"> </w:t>
      </w:r>
      <w:r w:rsidR="0085747A" w:rsidRPr="005D0760">
        <w:rPr>
          <w:rFonts w:ascii="Corbel" w:hAnsi="Corbel"/>
          <w:b/>
          <w:sz w:val="24"/>
          <w:szCs w:val="24"/>
        </w:rPr>
        <w:t>T</w:t>
      </w:r>
      <w:r w:rsidR="001D7B54" w:rsidRPr="005D0760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5D0760">
        <w:rPr>
          <w:rFonts w:ascii="Corbel" w:hAnsi="Corbel"/>
          <w:sz w:val="24"/>
          <w:szCs w:val="24"/>
        </w:rPr>
        <w:t xml:space="preserve">  </w:t>
      </w:r>
    </w:p>
    <w:p w14:paraId="1250E030" w14:textId="77777777" w:rsidR="0085747A" w:rsidRPr="005D0760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5D0760">
        <w:rPr>
          <w:rFonts w:ascii="Corbel" w:hAnsi="Corbel"/>
          <w:sz w:val="24"/>
          <w:szCs w:val="24"/>
        </w:rPr>
        <w:t xml:space="preserve">Problematyka wykładu </w:t>
      </w:r>
    </w:p>
    <w:p w14:paraId="43B543CA" w14:textId="77777777" w:rsidR="00675843" w:rsidRPr="005D0760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20"/>
      </w:tblGrid>
      <w:tr w:rsidR="0085747A" w:rsidRPr="005D0760" w14:paraId="597E363D" w14:textId="77777777" w:rsidTr="3B85358E">
        <w:tc>
          <w:tcPr>
            <w:tcW w:w="9120" w:type="dxa"/>
          </w:tcPr>
          <w:p w14:paraId="1BF6789F" w14:textId="77777777" w:rsidR="0085747A" w:rsidRPr="005D0760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5D0760" w14:paraId="74DF1933" w14:textId="77777777" w:rsidTr="3B85358E">
        <w:tc>
          <w:tcPr>
            <w:tcW w:w="9120" w:type="dxa"/>
          </w:tcPr>
          <w:p w14:paraId="59F3B121" w14:textId="28ABACA7" w:rsidR="0085747A" w:rsidRPr="005D0760" w:rsidRDefault="5BF446C8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3B85358E">
              <w:rPr>
                <w:rFonts w:ascii="Corbel" w:hAnsi="Corbel"/>
                <w:sz w:val="24"/>
                <w:szCs w:val="24"/>
              </w:rPr>
              <w:t xml:space="preserve">Nie dotyczy </w:t>
            </w:r>
          </w:p>
        </w:tc>
      </w:tr>
    </w:tbl>
    <w:p w14:paraId="07854002" w14:textId="77777777" w:rsidR="0085747A" w:rsidRPr="005D0760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DF54D18" w14:textId="77777777" w:rsidR="0085747A" w:rsidRPr="005D0760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5D0760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5D0760">
        <w:rPr>
          <w:rFonts w:ascii="Corbel" w:hAnsi="Corbel"/>
          <w:sz w:val="24"/>
          <w:szCs w:val="24"/>
        </w:rPr>
        <w:t xml:space="preserve">, </w:t>
      </w:r>
      <w:r w:rsidRPr="005D0760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195"/>
        <w:gridCol w:w="2017"/>
      </w:tblGrid>
      <w:tr w:rsidR="0091579F" w:rsidRPr="005D0760" w14:paraId="1841FF7F" w14:textId="77777777" w:rsidTr="3B85358E">
        <w:tc>
          <w:tcPr>
            <w:tcW w:w="7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69B4651" w14:textId="77777777" w:rsidR="0091579F" w:rsidRPr="005D0760" w:rsidRDefault="0091579F" w:rsidP="0091579F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DE57EE5" w14:textId="77777777" w:rsidR="0091579F" w:rsidRPr="005D0760" w:rsidRDefault="0091579F" w:rsidP="0091579F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>Liczba godzin</w:t>
            </w:r>
          </w:p>
        </w:tc>
      </w:tr>
      <w:tr w:rsidR="0091579F" w:rsidRPr="005D0760" w14:paraId="59E5A7E4" w14:textId="77777777" w:rsidTr="3B85358E">
        <w:tc>
          <w:tcPr>
            <w:tcW w:w="7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6F3589E" w14:textId="77777777" w:rsidR="0091579F" w:rsidRPr="005D0760" w:rsidRDefault="0091579F" w:rsidP="0091579F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>Zagadnienia metodologiczne – historia myśli ustrojowo-administracyjnej jako przedmiot nauki i kształcenia na kierunku administracja (II stopnia).  Wprowadzenie w problematykę wykładu, wyjaśnienie podstawowych pojęć i terminologii.</w:t>
            </w: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09B890E" w14:textId="77777777" w:rsidR="0091579F" w:rsidRPr="005D0760" w:rsidRDefault="008F41FF" w:rsidP="0091579F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91579F" w:rsidRPr="005D0760" w14:paraId="01E6EFD7" w14:textId="77777777" w:rsidTr="3B85358E">
        <w:tc>
          <w:tcPr>
            <w:tcW w:w="7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A66AC72" w14:textId="77777777" w:rsidR="0091579F" w:rsidRPr="005D0760" w:rsidRDefault="0091579F" w:rsidP="0091579F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>Myśl ustrojowo-administracyjna starożytnej Grecji: sofiści, Sokrates, Platon, Arystoteles.</w:t>
            </w: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FF26A5B" w14:textId="77777777" w:rsidR="0091579F" w:rsidRPr="005D0760" w:rsidRDefault="008F41FF" w:rsidP="0091579F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91579F" w:rsidRPr="005D0760" w14:paraId="1F7B0457" w14:textId="77777777" w:rsidTr="3B85358E">
        <w:tc>
          <w:tcPr>
            <w:tcW w:w="7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38BC939" w14:textId="77777777" w:rsidR="0091579F" w:rsidRPr="005D0760" w:rsidRDefault="0091579F" w:rsidP="0091579F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 xml:space="preserve">Główne idee okresu hellenistycznego Rzymu: Cynicy, Epikureizm, stoicy (Zenon z </w:t>
            </w:r>
            <w:proofErr w:type="spellStart"/>
            <w:r w:rsidRPr="005D0760">
              <w:rPr>
                <w:rFonts w:ascii="Corbel" w:hAnsi="Corbel"/>
                <w:sz w:val="24"/>
                <w:szCs w:val="24"/>
              </w:rPr>
              <w:t>Kition</w:t>
            </w:r>
            <w:proofErr w:type="spellEnd"/>
            <w:r w:rsidRPr="005D0760">
              <w:rPr>
                <w:rFonts w:ascii="Corbel" w:hAnsi="Corbel"/>
                <w:sz w:val="24"/>
                <w:szCs w:val="24"/>
              </w:rPr>
              <w:t>, Polibiusz, Cycero, Seneka, Marek Aureliusz).</w:t>
            </w: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4B35970" w14:textId="77777777" w:rsidR="0091579F" w:rsidRPr="005D0760" w:rsidRDefault="008F41FF" w:rsidP="0091579F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91579F" w:rsidRPr="005D0760" w14:paraId="6DC0EFB0" w14:textId="77777777" w:rsidTr="3B85358E">
        <w:tc>
          <w:tcPr>
            <w:tcW w:w="7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D6251C0" w14:textId="77777777" w:rsidR="0091579F" w:rsidRPr="005D0760" w:rsidRDefault="0091579F" w:rsidP="0091579F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 xml:space="preserve">Wczesnochrześcijańska i średniowieczna koncepcja państwa i prawa: Jezus Chrystus, św. Paweł z </w:t>
            </w:r>
            <w:proofErr w:type="spellStart"/>
            <w:r w:rsidRPr="005D0760">
              <w:rPr>
                <w:rFonts w:ascii="Corbel" w:hAnsi="Corbel"/>
                <w:sz w:val="24"/>
                <w:szCs w:val="24"/>
              </w:rPr>
              <w:t>Tarsu</w:t>
            </w:r>
            <w:proofErr w:type="spellEnd"/>
            <w:r w:rsidRPr="005D0760">
              <w:rPr>
                <w:rFonts w:ascii="Corbel" w:hAnsi="Corbel"/>
                <w:sz w:val="24"/>
                <w:szCs w:val="24"/>
              </w:rPr>
              <w:t xml:space="preserve">, św. Augustyn, </w:t>
            </w:r>
            <w:proofErr w:type="spellStart"/>
            <w:r w:rsidRPr="005D0760">
              <w:rPr>
                <w:rFonts w:ascii="Corbel" w:hAnsi="Corbel"/>
                <w:sz w:val="24"/>
                <w:szCs w:val="24"/>
              </w:rPr>
              <w:t>Marsyliusz</w:t>
            </w:r>
            <w:proofErr w:type="spellEnd"/>
            <w:r w:rsidRPr="005D0760">
              <w:rPr>
                <w:rFonts w:ascii="Corbel" w:hAnsi="Corbel"/>
                <w:sz w:val="24"/>
                <w:szCs w:val="24"/>
              </w:rPr>
              <w:t xml:space="preserve"> z Padwy, św. Tomasz z Akwinu.</w:t>
            </w: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FE70BEA" w14:textId="77777777" w:rsidR="0091579F" w:rsidRPr="005D0760" w:rsidRDefault="008F41FF" w:rsidP="0091579F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91579F" w:rsidRPr="005D0760" w14:paraId="1CBEC4A8" w14:textId="77777777" w:rsidTr="3B85358E">
        <w:tc>
          <w:tcPr>
            <w:tcW w:w="7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DB8316B" w14:textId="77777777" w:rsidR="0091579F" w:rsidRPr="005D0760" w:rsidRDefault="0091579F" w:rsidP="0091579F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 xml:space="preserve">Myśl ustrojowo-administracyjna epoki renesansu: N. Machiavelli,     M. Luter, J. Kalwin, J. Bodin, T. </w:t>
            </w:r>
            <w:proofErr w:type="spellStart"/>
            <w:r w:rsidRPr="005D0760">
              <w:rPr>
                <w:rFonts w:ascii="Corbel" w:hAnsi="Corbel"/>
                <w:sz w:val="24"/>
                <w:szCs w:val="24"/>
              </w:rPr>
              <w:t>More</w:t>
            </w:r>
            <w:proofErr w:type="spellEnd"/>
            <w:r w:rsidRPr="005D0760">
              <w:rPr>
                <w:rFonts w:ascii="Corbel" w:hAnsi="Corbel"/>
                <w:sz w:val="24"/>
                <w:szCs w:val="24"/>
              </w:rPr>
              <w:t>, T. Campanella, Fr. Bacon, P. Włodkowic, A. F. Modrzewski, P. Skarga, J. Zamoyski.</w:t>
            </w: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E4CA0BA" w14:textId="77777777" w:rsidR="0091579F" w:rsidRPr="005D0760" w:rsidRDefault="008F41FF" w:rsidP="0091579F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91579F" w:rsidRPr="005D0760" w14:paraId="0BB9BA7D" w14:textId="77777777" w:rsidTr="3B85358E">
        <w:tc>
          <w:tcPr>
            <w:tcW w:w="7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D8B26A3" w14:textId="77777777" w:rsidR="0091579F" w:rsidRPr="005D0760" w:rsidRDefault="0091579F" w:rsidP="0091579F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 xml:space="preserve">Doktryny XVII-XVIII wieku: H. Grocjusz, T. Hobbes, J. </w:t>
            </w:r>
            <w:proofErr w:type="spellStart"/>
            <w:r w:rsidRPr="005D0760">
              <w:rPr>
                <w:rFonts w:ascii="Corbel" w:hAnsi="Corbel"/>
                <w:sz w:val="24"/>
                <w:szCs w:val="24"/>
              </w:rPr>
              <w:t>Locke</w:t>
            </w:r>
            <w:proofErr w:type="spellEnd"/>
            <w:r w:rsidRPr="005D0760">
              <w:rPr>
                <w:rFonts w:ascii="Corbel" w:hAnsi="Corbel"/>
                <w:sz w:val="24"/>
                <w:szCs w:val="24"/>
              </w:rPr>
              <w:t>, Monteskiusz, J. J. Rousseau, H. Kołłątaj, St. Staszic.</w:t>
            </w: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E56319A" w14:textId="77777777" w:rsidR="0091579F" w:rsidRPr="005D0760" w:rsidRDefault="008F41FF" w:rsidP="0091579F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91579F" w:rsidRPr="005D0760" w14:paraId="7D34A8C9" w14:textId="77777777" w:rsidTr="3B85358E">
        <w:tc>
          <w:tcPr>
            <w:tcW w:w="7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F340335" w14:textId="77777777" w:rsidR="0091579F" w:rsidRPr="005D0760" w:rsidRDefault="0091579F" w:rsidP="0091579F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>Doktryny wieku XIX: szkoła prawna, I. Kant, G. W. Hegel, M. Weber, liberalizm, pozytywizm, myśl społeczna Kościoła rzymskokatolickiego (Leon XIII), solidaryzm, anarchizm, socjalizm utopijny i naukowy, reformizm, rewizjonizm.</w:t>
            </w: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96BF221" w14:textId="77777777" w:rsidR="0091579F" w:rsidRPr="005D0760" w:rsidRDefault="008F41FF" w:rsidP="0091579F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91579F" w:rsidRPr="005D0760" w14:paraId="061FE577" w14:textId="77777777" w:rsidTr="3B85358E">
        <w:tc>
          <w:tcPr>
            <w:tcW w:w="7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83C2E30" w14:textId="77777777" w:rsidR="0091579F" w:rsidRPr="005D0760" w:rsidRDefault="0091579F" w:rsidP="0091579F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lastRenderedPageBreak/>
              <w:t xml:space="preserve">Główne idee ustrojowo-administracyjne wieku XX: idea państwa dobrobytu, teoria konwergencji, myśl społeczno-polityczna Kościoła rzymskokatolickiego, </w:t>
            </w:r>
            <w:proofErr w:type="spellStart"/>
            <w:r w:rsidRPr="005D0760">
              <w:rPr>
                <w:rFonts w:ascii="Corbel" w:hAnsi="Corbel"/>
                <w:sz w:val="24"/>
                <w:szCs w:val="24"/>
              </w:rPr>
              <w:t>M.Weber</w:t>
            </w:r>
            <w:proofErr w:type="spellEnd"/>
            <w:r w:rsidRPr="005D0760">
              <w:rPr>
                <w:rFonts w:ascii="Corbel" w:hAnsi="Corbel"/>
                <w:sz w:val="24"/>
                <w:szCs w:val="24"/>
              </w:rPr>
              <w:t xml:space="preserve">, faszyzm, nazizm, liberalizm, L. </w:t>
            </w:r>
            <w:proofErr w:type="spellStart"/>
            <w:r w:rsidRPr="005D0760">
              <w:rPr>
                <w:rFonts w:ascii="Corbel" w:hAnsi="Corbel"/>
                <w:sz w:val="24"/>
                <w:szCs w:val="24"/>
              </w:rPr>
              <w:t>Petrażycki</w:t>
            </w:r>
            <w:proofErr w:type="spellEnd"/>
            <w:r w:rsidRPr="005D0760">
              <w:rPr>
                <w:rFonts w:ascii="Corbel" w:hAnsi="Corbel"/>
                <w:sz w:val="24"/>
                <w:szCs w:val="24"/>
              </w:rPr>
              <w:t xml:space="preserve">, H. </w:t>
            </w:r>
            <w:proofErr w:type="spellStart"/>
            <w:r w:rsidRPr="005D0760">
              <w:rPr>
                <w:rFonts w:ascii="Corbel" w:hAnsi="Corbel"/>
                <w:sz w:val="24"/>
                <w:szCs w:val="24"/>
              </w:rPr>
              <w:t>Kelsen</w:t>
            </w:r>
            <w:proofErr w:type="spellEnd"/>
            <w:r w:rsidRPr="005D0760">
              <w:rPr>
                <w:rFonts w:ascii="Corbel" w:hAnsi="Corbel"/>
                <w:sz w:val="24"/>
                <w:szCs w:val="24"/>
              </w:rPr>
              <w:t>, realizm i funkcjonalizm prawniczy.</w:t>
            </w: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7C4DB59" w14:textId="77777777" w:rsidR="0091579F" w:rsidRPr="005D0760" w:rsidRDefault="008F41FF" w:rsidP="0091579F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91579F" w:rsidRPr="005D0760" w14:paraId="78BE6F12" w14:textId="77777777" w:rsidTr="3B85358E">
        <w:tc>
          <w:tcPr>
            <w:tcW w:w="7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0B2AA93" w14:textId="77777777" w:rsidR="0091579F" w:rsidRPr="005D0760" w:rsidRDefault="0091579F" w:rsidP="0091579F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146808D" w14:textId="77777777" w:rsidR="0091579F" w:rsidRPr="005D0760" w:rsidRDefault="0091579F" w:rsidP="0091579F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</w:tbl>
    <w:p w14:paraId="792BCE14" w14:textId="77777777" w:rsidR="0085747A" w:rsidRPr="005D0760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08DC237" w14:textId="77777777" w:rsidR="0085747A" w:rsidRPr="005D0760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5D0760">
        <w:rPr>
          <w:rFonts w:ascii="Corbel" w:hAnsi="Corbel"/>
          <w:smallCaps w:val="0"/>
          <w:szCs w:val="24"/>
        </w:rPr>
        <w:t>3.4 Metody dydaktyczne</w:t>
      </w:r>
      <w:r w:rsidRPr="005D0760">
        <w:rPr>
          <w:rFonts w:ascii="Corbel" w:hAnsi="Corbel"/>
          <w:b w:val="0"/>
          <w:smallCaps w:val="0"/>
          <w:szCs w:val="24"/>
        </w:rPr>
        <w:t xml:space="preserve"> </w:t>
      </w:r>
    </w:p>
    <w:p w14:paraId="79606FA6" w14:textId="77777777" w:rsidR="0085747A" w:rsidRPr="005D076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9076C3" w14:textId="2FF2D8B6" w:rsidR="0091579F" w:rsidRPr="005D0760" w:rsidRDefault="5AAA84CD" w:rsidP="0091579F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3B85358E">
        <w:rPr>
          <w:rFonts w:ascii="Corbel" w:hAnsi="Corbel"/>
          <w:b w:val="0"/>
          <w:i/>
          <w:iCs/>
          <w:smallCaps w:val="0"/>
          <w:sz w:val="20"/>
          <w:szCs w:val="20"/>
        </w:rPr>
        <w:t xml:space="preserve">Konwersatorium: </w:t>
      </w:r>
      <w:r w:rsidR="0091579F" w:rsidRPr="3B85358E">
        <w:rPr>
          <w:rFonts w:ascii="Corbel" w:hAnsi="Corbel"/>
          <w:b w:val="0"/>
          <w:smallCaps w:val="0"/>
          <w:sz w:val="22"/>
        </w:rPr>
        <w:t>ćwiczenia prezentujące normatywne treści doktryn wraz z analizą i interpretacją tekstów źródłowych</w:t>
      </w:r>
    </w:p>
    <w:p w14:paraId="4F2907FB" w14:textId="77777777" w:rsidR="0091579F" w:rsidRPr="005D0760" w:rsidRDefault="0091579F" w:rsidP="0091579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5D0760">
        <w:rPr>
          <w:rFonts w:ascii="Corbel" w:hAnsi="Corbel"/>
          <w:b w:val="0"/>
          <w:i/>
          <w:sz w:val="20"/>
          <w:szCs w:val="20"/>
        </w:rPr>
        <w:t xml:space="preserve"> </w:t>
      </w:r>
    </w:p>
    <w:p w14:paraId="74240CA9" w14:textId="77777777" w:rsidR="0085747A" w:rsidRPr="005D0760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5D0760">
        <w:rPr>
          <w:rFonts w:ascii="Corbel" w:hAnsi="Corbel"/>
          <w:smallCaps w:val="0"/>
          <w:szCs w:val="24"/>
        </w:rPr>
        <w:t xml:space="preserve">4. </w:t>
      </w:r>
      <w:r w:rsidR="0085747A" w:rsidRPr="005D0760">
        <w:rPr>
          <w:rFonts w:ascii="Corbel" w:hAnsi="Corbel"/>
          <w:smallCaps w:val="0"/>
          <w:szCs w:val="24"/>
        </w:rPr>
        <w:t>METODY I KRYTERIA OCENY</w:t>
      </w:r>
      <w:r w:rsidR="009F4610" w:rsidRPr="005D0760">
        <w:rPr>
          <w:rFonts w:ascii="Corbel" w:hAnsi="Corbel"/>
          <w:smallCaps w:val="0"/>
          <w:szCs w:val="24"/>
        </w:rPr>
        <w:t xml:space="preserve"> </w:t>
      </w:r>
    </w:p>
    <w:p w14:paraId="26069F7D" w14:textId="77777777" w:rsidR="00923D7D" w:rsidRPr="005D0760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7214E0F" w14:textId="77777777" w:rsidR="0085747A" w:rsidRPr="005D0760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D0760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5D0760">
        <w:rPr>
          <w:rFonts w:ascii="Corbel" w:hAnsi="Corbel"/>
          <w:smallCaps w:val="0"/>
          <w:szCs w:val="24"/>
        </w:rPr>
        <w:t>uczenia się</w:t>
      </w:r>
    </w:p>
    <w:p w14:paraId="03BC7284" w14:textId="77777777" w:rsidR="0085747A" w:rsidRPr="005D076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534" w:type="dxa"/>
        <w:tblLayout w:type="fixed"/>
        <w:tblLook w:val="0000" w:firstRow="0" w:lastRow="0" w:firstColumn="0" w:lastColumn="0" w:noHBand="0" w:noVBand="0"/>
      </w:tblPr>
      <w:tblGrid>
        <w:gridCol w:w="1868"/>
        <w:gridCol w:w="4723"/>
        <w:gridCol w:w="2163"/>
      </w:tblGrid>
      <w:tr w:rsidR="000B13AD" w:rsidRPr="005D0760" w14:paraId="19944D1E" w14:textId="77777777" w:rsidTr="3B85358E"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F81D5FE" w14:textId="77777777" w:rsidR="000B13AD" w:rsidRPr="005D0760" w:rsidRDefault="000B13AD" w:rsidP="000B13AD">
            <w:pPr>
              <w:pStyle w:val="Punktygwne"/>
              <w:rPr>
                <w:rFonts w:ascii="Corbel" w:hAnsi="Corbel"/>
                <w:i/>
                <w:szCs w:val="24"/>
              </w:rPr>
            </w:pPr>
            <w:r w:rsidRPr="005D0760">
              <w:rPr>
                <w:rFonts w:ascii="Corbel" w:hAnsi="Corbel"/>
                <w:szCs w:val="24"/>
              </w:rPr>
              <w:t>Symbol efektu</w:t>
            </w:r>
          </w:p>
          <w:p w14:paraId="62FB5946" w14:textId="77777777" w:rsidR="000B13AD" w:rsidRPr="005D0760" w:rsidRDefault="000B13AD" w:rsidP="000B13AD">
            <w:pPr>
              <w:pStyle w:val="Punktygwne"/>
              <w:rPr>
                <w:rFonts w:ascii="Corbel" w:hAnsi="Corbel"/>
                <w:i/>
                <w:szCs w:val="24"/>
              </w:rPr>
            </w:pPr>
          </w:p>
        </w:tc>
        <w:tc>
          <w:tcPr>
            <w:tcW w:w="4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F9CB0C3" w14:textId="369F3564" w:rsidR="000B13AD" w:rsidRPr="005D0760" w:rsidRDefault="644B82F0" w:rsidP="3B85358E">
            <w:pPr>
              <w:pStyle w:val="Punktygwne"/>
              <w:rPr>
                <w:rFonts w:ascii="Corbel" w:hAnsi="Corbel"/>
              </w:rPr>
            </w:pPr>
            <w:r w:rsidRPr="3B85358E">
              <w:rPr>
                <w:rFonts w:ascii="Corbel" w:hAnsi="Corbel"/>
              </w:rPr>
              <w:t xml:space="preserve">Metody oceny efektów </w:t>
            </w:r>
            <w:r w:rsidR="545C8EAB" w:rsidRPr="3B85358E">
              <w:rPr>
                <w:rFonts w:ascii="Corbel" w:hAnsi="Corbel"/>
              </w:rPr>
              <w:t xml:space="preserve">uczenia się </w:t>
            </w:r>
          </w:p>
          <w:p w14:paraId="19361CFB" w14:textId="77777777" w:rsidR="000B13AD" w:rsidRPr="005D0760" w:rsidRDefault="000B13AD" w:rsidP="000B13AD">
            <w:pPr>
              <w:pStyle w:val="Punktygwne"/>
              <w:rPr>
                <w:rFonts w:ascii="Corbel" w:hAnsi="Corbel"/>
                <w:szCs w:val="24"/>
              </w:rPr>
            </w:pPr>
            <w:r w:rsidRPr="005D0760">
              <w:rPr>
                <w:rFonts w:ascii="Corbel" w:hAnsi="Corbel"/>
                <w:szCs w:val="24"/>
              </w:rPr>
              <w:t>( np.: kolokwium, egzamin ustny, egzamin pisemny, projekt, sprawozdanie, obserwacja w trakcie zajęć)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C02917D" w14:textId="399EDA82" w:rsidR="000B13AD" w:rsidRPr="005D0760" w:rsidRDefault="644B82F0" w:rsidP="3B85358E">
            <w:pPr>
              <w:pStyle w:val="Punktygwne"/>
              <w:rPr>
                <w:rFonts w:ascii="Corbel" w:hAnsi="Corbel"/>
              </w:rPr>
            </w:pPr>
            <w:r w:rsidRPr="3B85358E">
              <w:rPr>
                <w:rFonts w:ascii="Corbel" w:hAnsi="Corbel"/>
              </w:rPr>
              <w:t xml:space="preserve">Forma zajęć dydaktycznych (w, </w:t>
            </w:r>
            <w:proofErr w:type="spellStart"/>
            <w:r w:rsidRPr="3B85358E">
              <w:rPr>
                <w:rFonts w:ascii="Corbel" w:hAnsi="Corbel"/>
              </w:rPr>
              <w:t>ćw</w:t>
            </w:r>
            <w:proofErr w:type="spellEnd"/>
            <w:r w:rsidRPr="3B85358E">
              <w:rPr>
                <w:rFonts w:ascii="Corbel" w:hAnsi="Corbel"/>
              </w:rPr>
              <w:t>, …)</w:t>
            </w:r>
          </w:p>
        </w:tc>
      </w:tr>
      <w:tr w:rsidR="000B13AD" w:rsidRPr="005D0760" w14:paraId="52202174" w14:textId="77777777" w:rsidTr="3B85358E"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95F302B" w14:textId="77777777" w:rsidR="000B13AD" w:rsidRPr="005D0760" w:rsidRDefault="644B82F0" w:rsidP="3B85358E">
            <w:pPr>
              <w:pStyle w:val="Punktygwne"/>
              <w:rPr>
                <w:rFonts w:ascii="Corbel" w:hAnsi="Corbel"/>
                <w:b w:val="0"/>
              </w:rPr>
            </w:pPr>
            <w:r w:rsidRPr="3B85358E">
              <w:rPr>
                <w:rFonts w:ascii="Corbel" w:hAnsi="Corbel"/>
                <w:b w:val="0"/>
              </w:rPr>
              <w:t>EK_01</w:t>
            </w:r>
          </w:p>
        </w:tc>
        <w:tc>
          <w:tcPr>
            <w:tcW w:w="4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3C7CB46" w14:textId="77777777" w:rsidR="000B13AD" w:rsidRPr="005D0760" w:rsidRDefault="54DE636D" w:rsidP="3B85358E">
            <w:pPr>
              <w:pStyle w:val="Punktygwne"/>
              <w:rPr>
                <w:rFonts w:ascii="Corbel" w:hAnsi="Corbel"/>
                <w:b w:val="0"/>
              </w:rPr>
            </w:pPr>
            <w:r w:rsidRPr="3B85358E">
              <w:rPr>
                <w:rFonts w:ascii="Corbel" w:hAnsi="Corbel"/>
                <w:b w:val="0"/>
              </w:rPr>
              <w:t>Zaliczenie z oceną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2CDF441" w14:textId="77777777" w:rsidR="000B13AD" w:rsidRPr="005D0760" w:rsidRDefault="644B82F0" w:rsidP="3B85358E">
            <w:pPr>
              <w:pStyle w:val="Punktygwne"/>
              <w:rPr>
                <w:rFonts w:ascii="Corbel" w:hAnsi="Corbel"/>
                <w:b w:val="0"/>
              </w:rPr>
            </w:pPr>
            <w:r w:rsidRPr="3B85358E">
              <w:rPr>
                <w:rFonts w:ascii="Corbel" w:hAnsi="Corbel"/>
                <w:b w:val="0"/>
              </w:rPr>
              <w:t>ćw.,</w:t>
            </w:r>
          </w:p>
        </w:tc>
      </w:tr>
      <w:tr w:rsidR="000B13AD" w:rsidRPr="005D0760" w14:paraId="310C975C" w14:textId="77777777" w:rsidTr="3B85358E"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5B02FB1" w14:textId="77777777" w:rsidR="000B13AD" w:rsidRPr="005D0760" w:rsidRDefault="644B82F0" w:rsidP="3B85358E">
            <w:pPr>
              <w:pStyle w:val="Punktygwne"/>
              <w:rPr>
                <w:rFonts w:ascii="Corbel" w:hAnsi="Corbel"/>
                <w:b w:val="0"/>
              </w:rPr>
            </w:pPr>
            <w:r w:rsidRPr="3B85358E">
              <w:rPr>
                <w:rFonts w:ascii="Corbel" w:hAnsi="Corbel"/>
                <w:b w:val="0"/>
              </w:rPr>
              <w:t>EK_02</w:t>
            </w:r>
          </w:p>
        </w:tc>
        <w:tc>
          <w:tcPr>
            <w:tcW w:w="4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32256E4" w14:textId="77777777" w:rsidR="000B13AD" w:rsidRPr="005D0760" w:rsidRDefault="54DE636D" w:rsidP="3B85358E">
            <w:pPr>
              <w:pStyle w:val="Punktygwne"/>
              <w:rPr>
                <w:rFonts w:ascii="Corbel" w:hAnsi="Corbel"/>
                <w:b w:val="0"/>
              </w:rPr>
            </w:pPr>
            <w:r w:rsidRPr="3B85358E">
              <w:rPr>
                <w:rFonts w:ascii="Corbel" w:hAnsi="Corbel"/>
                <w:b w:val="0"/>
              </w:rPr>
              <w:t>Zaliczenie z oceną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76C4E82" w14:textId="77777777" w:rsidR="000B13AD" w:rsidRPr="005D0760" w:rsidRDefault="644B82F0" w:rsidP="3B85358E">
            <w:pPr>
              <w:pStyle w:val="Punktygwne"/>
              <w:rPr>
                <w:rFonts w:ascii="Corbel" w:hAnsi="Corbel"/>
                <w:b w:val="0"/>
              </w:rPr>
            </w:pPr>
            <w:r w:rsidRPr="3B85358E">
              <w:rPr>
                <w:rFonts w:ascii="Corbel" w:hAnsi="Corbel"/>
                <w:b w:val="0"/>
              </w:rPr>
              <w:t>ćw.</w:t>
            </w:r>
          </w:p>
        </w:tc>
      </w:tr>
      <w:tr w:rsidR="000B13AD" w:rsidRPr="005D0760" w14:paraId="77E28C87" w14:textId="77777777" w:rsidTr="3B85358E"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B177EDC" w14:textId="77777777" w:rsidR="000B13AD" w:rsidRPr="005D0760" w:rsidRDefault="644B82F0" w:rsidP="3B85358E">
            <w:pPr>
              <w:pStyle w:val="Punktygwne"/>
              <w:rPr>
                <w:rFonts w:ascii="Corbel" w:hAnsi="Corbel"/>
                <w:b w:val="0"/>
              </w:rPr>
            </w:pPr>
            <w:r w:rsidRPr="3B85358E">
              <w:rPr>
                <w:rFonts w:ascii="Corbel" w:hAnsi="Corbel"/>
                <w:b w:val="0"/>
              </w:rPr>
              <w:t>EK_03</w:t>
            </w:r>
          </w:p>
        </w:tc>
        <w:tc>
          <w:tcPr>
            <w:tcW w:w="4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F6AA0FA" w14:textId="77777777" w:rsidR="000B13AD" w:rsidRPr="005D0760" w:rsidRDefault="54DE636D" w:rsidP="3B85358E">
            <w:pPr>
              <w:pStyle w:val="Punktygwne"/>
              <w:rPr>
                <w:rFonts w:ascii="Corbel" w:hAnsi="Corbel"/>
                <w:b w:val="0"/>
              </w:rPr>
            </w:pPr>
            <w:r w:rsidRPr="3B85358E">
              <w:rPr>
                <w:rFonts w:ascii="Corbel" w:hAnsi="Corbel"/>
                <w:b w:val="0"/>
              </w:rPr>
              <w:t>Zaliczenie z oceną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8AE759B" w14:textId="77777777" w:rsidR="000B13AD" w:rsidRPr="005D0760" w:rsidRDefault="644B82F0" w:rsidP="3B85358E">
            <w:pPr>
              <w:pStyle w:val="Punktygwne"/>
              <w:spacing w:after="0"/>
              <w:rPr>
                <w:rFonts w:ascii="Corbel" w:hAnsi="Corbel"/>
                <w:b w:val="0"/>
              </w:rPr>
            </w:pPr>
            <w:r w:rsidRPr="3B85358E">
              <w:rPr>
                <w:rFonts w:ascii="Corbel" w:hAnsi="Corbel"/>
                <w:b w:val="0"/>
              </w:rPr>
              <w:t>ćw.</w:t>
            </w:r>
          </w:p>
        </w:tc>
      </w:tr>
      <w:tr w:rsidR="000B13AD" w:rsidRPr="005D0760" w14:paraId="6618072D" w14:textId="77777777" w:rsidTr="3B85358E"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9361359" w14:textId="77777777" w:rsidR="000B13AD" w:rsidRPr="005D0760" w:rsidRDefault="644B82F0" w:rsidP="3B85358E">
            <w:pPr>
              <w:pStyle w:val="Punktygwne"/>
              <w:rPr>
                <w:rFonts w:ascii="Corbel" w:hAnsi="Corbel"/>
                <w:b w:val="0"/>
              </w:rPr>
            </w:pPr>
            <w:r w:rsidRPr="3B85358E">
              <w:rPr>
                <w:rFonts w:ascii="Corbel" w:hAnsi="Corbel"/>
                <w:b w:val="0"/>
              </w:rPr>
              <w:t>EK_04</w:t>
            </w:r>
          </w:p>
        </w:tc>
        <w:tc>
          <w:tcPr>
            <w:tcW w:w="4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A91245C" w14:textId="77777777" w:rsidR="000B13AD" w:rsidRPr="005D0760" w:rsidRDefault="54DE636D" w:rsidP="3B85358E">
            <w:pPr>
              <w:pStyle w:val="Punktygwne"/>
              <w:rPr>
                <w:rFonts w:ascii="Corbel" w:hAnsi="Corbel"/>
                <w:b w:val="0"/>
              </w:rPr>
            </w:pPr>
            <w:r w:rsidRPr="3B85358E">
              <w:rPr>
                <w:rFonts w:ascii="Corbel" w:hAnsi="Corbel"/>
                <w:b w:val="0"/>
              </w:rPr>
              <w:t>Zaliczenie z oceną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D2CADE4" w14:textId="77777777" w:rsidR="000B13AD" w:rsidRPr="005D0760" w:rsidRDefault="644B82F0" w:rsidP="3B85358E">
            <w:pPr>
              <w:pStyle w:val="Punktygwne"/>
              <w:spacing w:after="0"/>
              <w:rPr>
                <w:rFonts w:ascii="Corbel" w:hAnsi="Corbel"/>
                <w:b w:val="0"/>
              </w:rPr>
            </w:pPr>
            <w:r w:rsidRPr="3B85358E">
              <w:rPr>
                <w:rFonts w:ascii="Corbel" w:hAnsi="Corbel"/>
                <w:b w:val="0"/>
              </w:rPr>
              <w:t>ćw.</w:t>
            </w:r>
          </w:p>
        </w:tc>
      </w:tr>
      <w:tr w:rsidR="000B13AD" w:rsidRPr="005D0760" w14:paraId="023E7702" w14:textId="77777777" w:rsidTr="3B85358E"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2D83339" w14:textId="77777777" w:rsidR="000B13AD" w:rsidRPr="005D0760" w:rsidRDefault="644B82F0" w:rsidP="3B85358E">
            <w:pPr>
              <w:pStyle w:val="Punktygwne"/>
              <w:rPr>
                <w:rFonts w:ascii="Corbel" w:hAnsi="Corbel"/>
                <w:b w:val="0"/>
              </w:rPr>
            </w:pPr>
            <w:r w:rsidRPr="3B85358E">
              <w:rPr>
                <w:rFonts w:ascii="Corbel" w:hAnsi="Corbel"/>
                <w:b w:val="0"/>
              </w:rPr>
              <w:t>EK_05</w:t>
            </w:r>
          </w:p>
        </w:tc>
        <w:tc>
          <w:tcPr>
            <w:tcW w:w="4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B31DE6E" w14:textId="77777777" w:rsidR="000B13AD" w:rsidRPr="005D0760" w:rsidRDefault="54DE636D" w:rsidP="3B85358E">
            <w:pPr>
              <w:pStyle w:val="Punktygwne"/>
              <w:rPr>
                <w:rFonts w:ascii="Corbel" w:hAnsi="Corbel"/>
                <w:b w:val="0"/>
              </w:rPr>
            </w:pPr>
            <w:r w:rsidRPr="3B85358E">
              <w:rPr>
                <w:rFonts w:ascii="Corbel" w:hAnsi="Corbel"/>
                <w:b w:val="0"/>
              </w:rPr>
              <w:t>Zaliczenie z oceną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32F222A" w14:textId="77777777" w:rsidR="000B13AD" w:rsidRPr="005D0760" w:rsidRDefault="644B82F0" w:rsidP="3B85358E">
            <w:pPr>
              <w:pStyle w:val="Punktygwne"/>
              <w:rPr>
                <w:rFonts w:ascii="Corbel" w:hAnsi="Corbel"/>
                <w:b w:val="0"/>
              </w:rPr>
            </w:pPr>
            <w:r w:rsidRPr="3B85358E">
              <w:rPr>
                <w:rFonts w:ascii="Corbel" w:hAnsi="Corbel"/>
                <w:b w:val="0"/>
              </w:rPr>
              <w:t>ćw.</w:t>
            </w:r>
          </w:p>
        </w:tc>
      </w:tr>
      <w:tr w:rsidR="000B13AD" w:rsidRPr="005D0760" w14:paraId="19B4BD8E" w14:textId="77777777" w:rsidTr="3B85358E"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16841B9" w14:textId="77777777" w:rsidR="000B13AD" w:rsidRPr="005D0760" w:rsidRDefault="644B82F0" w:rsidP="3B85358E">
            <w:pPr>
              <w:pStyle w:val="Punktygwne"/>
              <w:spacing w:after="0"/>
              <w:rPr>
                <w:rFonts w:ascii="Corbel" w:hAnsi="Corbel"/>
                <w:b w:val="0"/>
              </w:rPr>
            </w:pPr>
            <w:r w:rsidRPr="3B85358E">
              <w:rPr>
                <w:rFonts w:ascii="Corbel" w:hAnsi="Corbel"/>
                <w:b w:val="0"/>
              </w:rPr>
              <w:t>EK_06</w:t>
            </w:r>
          </w:p>
        </w:tc>
        <w:tc>
          <w:tcPr>
            <w:tcW w:w="4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7AE2051" w14:textId="77777777" w:rsidR="000B13AD" w:rsidRPr="005D0760" w:rsidRDefault="54DE636D" w:rsidP="3B85358E">
            <w:pPr>
              <w:pStyle w:val="Punktygwne"/>
              <w:rPr>
                <w:rFonts w:ascii="Corbel" w:hAnsi="Corbel"/>
                <w:b w:val="0"/>
              </w:rPr>
            </w:pPr>
            <w:r w:rsidRPr="3B85358E">
              <w:rPr>
                <w:rFonts w:ascii="Corbel" w:hAnsi="Corbel"/>
                <w:b w:val="0"/>
              </w:rPr>
              <w:t>Zaliczenie z oceną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E1A8031" w14:textId="77777777" w:rsidR="000B13AD" w:rsidRPr="005D0760" w:rsidRDefault="644B82F0" w:rsidP="3B85358E">
            <w:pPr>
              <w:pStyle w:val="Punktygwne"/>
              <w:rPr>
                <w:rFonts w:ascii="Corbel" w:hAnsi="Corbel"/>
                <w:b w:val="0"/>
              </w:rPr>
            </w:pPr>
            <w:r w:rsidRPr="3B85358E">
              <w:rPr>
                <w:rFonts w:ascii="Corbel" w:hAnsi="Corbel"/>
                <w:b w:val="0"/>
              </w:rPr>
              <w:t>ćw.</w:t>
            </w:r>
          </w:p>
        </w:tc>
      </w:tr>
      <w:tr w:rsidR="000B13AD" w:rsidRPr="005D0760" w14:paraId="54B81542" w14:textId="77777777" w:rsidTr="3B85358E"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5D8BDB0" w14:textId="77777777" w:rsidR="000B13AD" w:rsidRPr="005D0760" w:rsidRDefault="644B82F0" w:rsidP="3B85358E">
            <w:pPr>
              <w:pStyle w:val="Punktygwne"/>
              <w:spacing w:after="0"/>
              <w:rPr>
                <w:rFonts w:ascii="Corbel" w:hAnsi="Corbel"/>
                <w:b w:val="0"/>
              </w:rPr>
            </w:pPr>
            <w:r w:rsidRPr="3B85358E">
              <w:rPr>
                <w:rFonts w:ascii="Corbel" w:hAnsi="Corbel"/>
                <w:b w:val="0"/>
              </w:rPr>
              <w:t>EK_07</w:t>
            </w:r>
          </w:p>
        </w:tc>
        <w:tc>
          <w:tcPr>
            <w:tcW w:w="4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6F1DF42" w14:textId="77777777" w:rsidR="000B13AD" w:rsidRPr="005D0760" w:rsidRDefault="54DE636D" w:rsidP="3B85358E">
            <w:pPr>
              <w:pStyle w:val="Punktygwne"/>
              <w:rPr>
                <w:rFonts w:ascii="Corbel" w:hAnsi="Corbel"/>
                <w:b w:val="0"/>
              </w:rPr>
            </w:pPr>
            <w:r w:rsidRPr="3B85358E">
              <w:rPr>
                <w:rFonts w:ascii="Corbel" w:hAnsi="Corbel"/>
                <w:b w:val="0"/>
              </w:rPr>
              <w:t>Zaliczenie z oceną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80EA40B" w14:textId="77777777" w:rsidR="000B13AD" w:rsidRPr="005D0760" w:rsidRDefault="644B82F0" w:rsidP="3B85358E">
            <w:pPr>
              <w:pStyle w:val="Punktygwne"/>
              <w:spacing w:after="0"/>
              <w:rPr>
                <w:rFonts w:ascii="Corbel" w:hAnsi="Corbel"/>
                <w:b w:val="0"/>
              </w:rPr>
            </w:pPr>
            <w:r w:rsidRPr="3B85358E">
              <w:rPr>
                <w:rFonts w:ascii="Corbel" w:hAnsi="Corbel"/>
                <w:b w:val="0"/>
              </w:rPr>
              <w:t>ćw.</w:t>
            </w:r>
          </w:p>
        </w:tc>
      </w:tr>
      <w:tr w:rsidR="000B13AD" w:rsidRPr="005D0760" w14:paraId="4E47967E" w14:textId="77777777" w:rsidTr="3B85358E"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51467F5" w14:textId="77777777" w:rsidR="000B13AD" w:rsidRPr="005D0760" w:rsidRDefault="644B82F0" w:rsidP="3B85358E">
            <w:pPr>
              <w:pStyle w:val="Punktygwne"/>
              <w:spacing w:after="0"/>
              <w:rPr>
                <w:rFonts w:ascii="Corbel" w:hAnsi="Corbel"/>
                <w:b w:val="0"/>
              </w:rPr>
            </w:pPr>
            <w:r w:rsidRPr="3B85358E">
              <w:rPr>
                <w:rFonts w:ascii="Corbel" w:hAnsi="Corbel"/>
                <w:b w:val="0"/>
              </w:rPr>
              <w:t>EK_08</w:t>
            </w:r>
          </w:p>
        </w:tc>
        <w:tc>
          <w:tcPr>
            <w:tcW w:w="4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AE4F9D1" w14:textId="77777777" w:rsidR="000B13AD" w:rsidRPr="005D0760" w:rsidRDefault="54DE636D" w:rsidP="3B85358E">
            <w:pPr>
              <w:pStyle w:val="Punktygwne"/>
              <w:rPr>
                <w:rFonts w:ascii="Corbel" w:hAnsi="Corbel"/>
                <w:b w:val="0"/>
              </w:rPr>
            </w:pPr>
            <w:r w:rsidRPr="3B85358E">
              <w:rPr>
                <w:rFonts w:ascii="Corbel" w:hAnsi="Corbel"/>
                <w:b w:val="0"/>
              </w:rPr>
              <w:t>Zaliczenie z oceną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D50C2A1" w14:textId="77777777" w:rsidR="000B13AD" w:rsidRPr="005D0760" w:rsidRDefault="644B82F0" w:rsidP="3B85358E">
            <w:pPr>
              <w:pStyle w:val="Punktygwne"/>
              <w:rPr>
                <w:rFonts w:ascii="Corbel" w:hAnsi="Corbel"/>
                <w:b w:val="0"/>
              </w:rPr>
            </w:pPr>
            <w:r w:rsidRPr="3B85358E">
              <w:rPr>
                <w:rFonts w:ascii="Corbel" w:hAnsi="Corbel"/>
                <w:b w:val="0"/>
              </w:rPr>
              <w:t>ćw.</w:t>
            </w:r>
          </w:p>
        </w:tc>
      </w:tr>
      <w:tr w:rsidR="000B13AD" w:rsidRPr="005D0760" w14:paraId="2EC403BE" w14:textId="77777777" w:rsidTr="3B85358E"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B65514B" w14:textId="77777777" w:rsidR="000B13AD" w:rsidRPr="005D0760" w:rsidRDefault="644B82F0" w:rsidP="3B85358E">
            <w:pPr>
              <w:pStyle w:val="Punktygwne"/>
              <w:spacing w:after="0"/>
              <w:rPr>
                <w:rFonts w:ascii="Corbel" w:hAnsi="Corbel"/>
                <w:b w:val="0"/>
              </w:rPr>
            </w:pPr>
            <w:r w:rsidRPr="3B85358E">
              <w:rPr>
                <w:rFonts w:ascii="Corbel" w:hAnsi="Corbel"/>
                <w:b w:val="0"/>
              </w:rPr>
              <w:t>EK_09</w:t>
            </w:r>
          </w:p>
        </w:tc>
        <w:tc>
          <w:tcPr>
            <w:tcW w:w="4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8EC64D6" w14:textId="77777777" w:rsidR="000B13AD" w:rsidRPr="005D0760" w:rsidRDefault="54DE636D" w:rsidP="3B85358E">
            <w:pPr>
              <w:pStyle w:val="Punktygwne"/>
              <w:rPr>
                <w:rFonts w:ascii="Corbel" w:hAnsi="Corbel"/>
                <w:b w:val="0"/>
              </w:rPr>
            </w:pPr>
            <w:r w:rsidRPr="3B85358E">
              <w:rPr>
                <w:rFonts w:ascii="Corbel" w:hAnsi="Corbel"/>
                <w:b w:val="0"/>
              </w:rPr>
              <w:t>Zaliczenie z oceną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FE56798" w14:textId="77777777" w:rsidR="000B13AD" w:rsidRPr="005D0760" w:rsidRDefault="644B82F0" w:rsidP="3B85358E">
            <w:pPr>
              <w:pStyle w:val="Punktygwne"/>
              <w:rPr>
                <w:rFonts w:ascii="Corbel" w:hAnsi="Corbel"/>
                <w:b w:val="0"/>
              </w:rPr>
            </w:pPr>
            <w:r w:rsidRPr="3B85358E">
              <w:rPr>
                <w:rFonts w:ascii="Corbel" w:hAnsi="Corbel"/>
                <w:b w:val="0"/>
              </w:rPr>
              <w:t>ćw.</w:t>
            </w:r>
          </w:p>
        </w:tc>
      </w:tr>
      <w:tr w:rsidR="000B13AD" w:rsidRPr="005D0760" w14:paraId="40DECDFC" w14:textId="77777777" w:rsidTr="3B85358E"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0D05B7A" w14:textId="77777777" w:rsidR="000B13AD" w:rsidRPr="005D0760" w:rsidRDefault="644B82F0" w:rsidP="3B85358E">
            <w:pPr>
              <w:pStyle w:val="Punktygwne"/>
              <w:spacing w:after="0"/>
              <w:rPr>
                <w:rFonts w:ascii="Corbel" w:hAnsi="Corbel"/>
                <w:b w:val="0"/>
              </w:rPr>
            </w:pPr>
            <w:r w:rsidRPr="3B85358E">
              <w:rPr>
                <w:rFonts w:ascii="Corbel" w:hAnsi="Corbel"/>
                <w:b w:val="0"/>
              </w:rPr>
              <w:t>EK_10</w:t>
            </w:r>
          </w:p>
        </w:tc>
        <w:tc>
          <w:tcPr>
            <w:tcW w:w="4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4522DCA" w14:textId="77777777" w:rsidR="000B13AD" w:rsidRPr="005D0760" w:rsidRDefault="54DE636D" w:rsidP="3B85358E">
            <w:pPr>
              <w:pStyle w:val="Punktygwne"/>
              <w:rPr>
                <w:rFonts w:ascii="Corbel" w:hAnsi="Corbel"/>
                <w:b w:val="0"/>
              </w:rPr>
            </w:pPr>
            <w:r w:rsidRPr="3B85358E">
              <w:rPr>
                <w:rFonts w:ascii="Corbel" w:hAnsi="Corbel"/>
                <w:b w:val="0"/>
              </w:rPr>
              <w:t>Zaliczenie z oceną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FB36963" w14:textId="77777777" w:rsidR="000B13AD" w:rsidRPr="005D0760" w:rsidRDefault="644B82F0" w:rsidP="3B85358E">
            <w:pPr>
              <w:pStyle w:val="Punktygwne"/>
              <w:rPr>
                <w:rFonts w:ascii="Corbel" w:hAnsi="Corbel"/>
                <w:b w:val="0"/>
              </w:rPr>
            </w:pPr>
            <w:r w:rsidRPr="3B85358E">
              <w:rPr>
                <w:rFonts w:ascii="Corbel" w:hAnsi="Corbel"/>
                <w:b w:val="0"/>
              </w:rPr>
              <w:t>ćw.</w:t>
            </w:r>
          </w:p>
        </w:tc>
      </w:tr>
      <w:tr w:rsidR="000B13AD" w:rsidRPr="005D0760" w14:paraId="33725E4D" w14:textId="77777777" w:rsidTr="3B85358E"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E912047" w14:textId="77777777" w:rsidR="000B13AD" w:rsidRPr="005D0760" w:rsidRDefault="644B82F0" w:rsidP="3B85358E">
            <w:pPr>
              <w:pStyle w:val="Punktygwne"/>
              <w:spacing w:after="0"/>
              <w:rPr>
                <w:rFonts w:ascii="Corbel" w:hAnsi="Corbel"/>
                <w:b w:val="0"/>
              </w:rPr>
            </w:pPr>
            <w:r w:rsidRPr="3B85358E">
              <w:rPr>
                <w:rFonts w:ascii="Corbel" w:hAnsi="Corbel"/>
                <w:b w:val="0"/>
              </w:rPr>
              <w:t>EK_11</w:t>
            </w:r>
          </w:p>
        </w:tc>
        <w:tc>
          <w:tcPr>
            <w:tcW w:w="4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0901490" w14:textId="77777777" w:rsidR="000B13AD" w:rsidRPr="005D0760" w:rsidRDefault="54DE636D" w:rsidP="3B85358E">
            <w:pPr>
              <w:pStyle w:val="Punktygwne"/>
              <w:rPr>
                <w:rFonts w:ascii="Corbel" w:hAnsi="Corbel"/>
                <w:b w:val="0"/>
              </w:rPr>
            </w:pPr>
            <w:r w:rsidRPr="3B85358E">
              <w:rPr>
                <w:rFonts w:ascii="Corbel" w:hAnsi="Corbel"/>
                <w:b w:val="0"/>
              </w:rPr>
              <w:t>Zaliczenie z oceną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271D12D" w14:textId="77777777" w:rsidR="000B13AD" w:rsidRPr="005D0760" w:rsidRDefault="644B82F0" w:rsidP="3B85358E">
            <w:pPr>
              <w:pStyle w:val="Punktygwne"/>
              <w:rPr>
                <w:rFonts w:ascii="Corbel" w:hAnsi="Corbel"/>
                <w:b w:val="0"/>
              </w:rPr>
            </w:pPr>
            <w:r w:rsidRPr="3B85358E">
              <w:rPr>
                <w:rFonts w:ascii="Corbel" w:hAnsi="Corbel"/>
                <w:b w:val="0"/>
              </w:rPr>
              <w:t>ćw.</w:t>
            </w:r>
          </w:p>
        </w:tc>
      </w:tr>
    </w:tbl>
    <w:p w14:paraId="4598773B" w14:textId="77777777" w:rsidR="00923D7D" w:rsidRPr="005D0760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22E250" w14:textId="77777777" w:rsidR="0085747A" w:rsidRPr="005D0760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D0760">
        <w:rPr>
          <w:rFonts w:ascii="Corbel" w:hAnsi="Corbel"/>
          <w:smallCaps w:val="0"/>
          <w:szCs w:val="24"/>
        </w:rPr>
        <w:t xml:space="preserve">4.2 </w:t>
      </w:r>
      <w:r w:rsidR="0085747A" w:rsidRPr="005D0760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5D0760">
        <w:rPr>
          <w:rFonts w:ascii="Corbel" w:hAnsi="Corbel"/>
          <w:smallCaps w:val="0"/>
          <w:szCs w:val="24"/>
        </w:rPr>
        <w:t xml:space="preserve"> </w:t>
      </w:r>
    </w:p>
    <w:p w14:paraId="2650BC4E" w14:textId="77777777" w:rsidR="00923D7D" w:rsidRPr="005D0760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212" w:type="dxa"/>
        <w:tblLayout w:type="fixed"/>
        <w:tblLook w:val="0000" w:firstRow="0" w:lastRow="0" w:firstColumn="0" w:lastColumn="0" w:noHBand="0" w:noVBand="0"/>
      </w:tblPr>
      <w:tblGrid>
        <w:gridCol w:w="9212"/>
      </w:tblGrid>
      <w:tr w:rsidR="00817BD1" w:rsidRPr="005D0760" w14:paraId="263D42DD" w14:textId="77777777" w:rsidTr="60A7F20C">
        <w:trPr>
          <w:trHeight w:val="1888"/>
        </w:trPr>
        <w:tc>
          <w:tcPr>
            <w:tcW w:w="9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1278884" w14:textId="04B14402" w:rsidR="00817BD1" w:rsidRPr="005D0760" w:rsidRDefault="778826BC" w:rsidP="60A7F20C">
            <w:pPr>
              <w:jc w:val="both"/>
            </w:pPr>
            <w:r w:rsidRPr="60A7F20C">
              <w:rPr>
                <w:rFonts w:ascii="Times New Roman" w:eastAsia="Times New Roman" w:hAnsi="Times New Roman"/>
                <w:color w:val="201F1E"/>
                <w:sz w:val="24"/>
                <w:szCs w:val="24"/>
              </w:rPr>
              <w:lastRenderedPageBreak/>
              <w:t xml:space="preserve">Warunkiem uzyskania zaliczenia </w:t>
            </w:r>
            <w:r w:rsidRPr="60A7F20C">
              <w:rPr>
                <w:rFonts w:cs="Calibri"/>
                <w:sz w:val="24"/>
                <w:szCs w:val="24"/>
              </w:rPr>
              <w:t>jest uzyskanie pozytywnej oceny</w:t>
            </w:r>
            <w:r w:rsidRPr="60A7F20C">
              <w:rPr>
                <w:rFonts w:cs="Calibri"/>
                <w:smallCaps/>
              </w:rPr>
              <w:t>.</w:t>
            </w:r>
            <w:r w:rsidRPr="60A7F20C">
              <w:rPr>
                <w:rFonts w:cs="Calibri"/>
                <w:sz w:val="24"/>
                <w:szCs w:val="24"/>
              </w:rPr>
              <w:t xml:space="preserve"> Zaliczenie może mieć formę pisemną lub ustną. Polega na odpowiedzi na zadane pytania. Zaliczenie zawierać może pytania testowe, otwarte oraz problemowe. </w:t>
            </w:r>
            <w:r w:rsidRPr="60A7F20C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2BB2487C" w14:textId="78C22BD4" w:rsidR="00817BD1" w:rsidRPr="005D0760" w:rsidRDefault="778826BC" w:rsidP="60A7F20C">
            <w:pPr>
              <w:jc w:val="both"/>
            </w:pPr>
            <w:r w:rsidRPr="60A7F20C">
              <w:rPr>
                <w:rFonts w:cs="Calibri"/>
                <w:sz w:val="24"/>
                <w:szCs w:val="24"/>
              </w:rPr>
              <w:t>Kryteriami  oceny odpowiedzi są: kompletność odpowiedzi, poprawna terminologia, aktualny stan prawny.</w:t>
            </w:r>
            <w:r w:rsidRPr="60A7F20C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6E768B04" w14:textId="2F3D9192" w:rsidR="00817BD1" w:rsidRPr="005D0760" w:rsidRDefault="778826BC" w:rsidP="60A7F20C">
            <w:pPr>
              <w:jc w:val="both"/>
            </w:pPr>
            <w:r w:rsidRPr="60A7F20C">
              <w:rPr>
                <w:rFonts w:cs="Calibri"/>
                <w:sz w:val="24"/>
                <w:szCs w:val="24"/>
              </w:rPr>
              <w:t>Przyjmuje się następującą skalę ocen:</w:t>
            </w:r>
            <w:r w:rsidRPr="60A7F20C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6333E619" w14:textId="2B2806B9" w:rsidR="00817BD1" w:rsidRPr="005D0760" w:rsidRDefault="778826BC" w:rsidP="60A7F20C">
            <w:proofErr w:type="spellStart"/>
            <w:r w:rsidRPr="60A7F20C">
              <w:rPr>
                <w:rFonts w:cs="Calibri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60A7F20C">
              <w:rPr>
                <w:rFonts w:cs="Calibri"/>
                <w:color w:val="000000" w:themeColor="text1"/>
                <w:sz w:val="24"/>
                <w:szCs w:val="24"/>
              </w:rPr>
              <w:t xml:space="preserve"> – powyższej 90% poprawnych odpowiedzi, </w:t>
            </w:r>
          </w:p>
          <w:p w14:paraId="396EA1F8" w14:textId="101F67EB" w:rsidR="00817BD1" w:rsidRPr="005D0760" w:rsidRDefault="778826BC" w:rsidP="60A7F20C">
            <w:r w:rsidRPr="60A7F20C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60A7F20C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60A7F20C">
              <w:rPr>
                <w:rFonts w:cs="Calibri"/>
                <w:color w:val="000000" w:themeColor="text1"/>
                <w:sz w:val="24"/>
                <w:szCs w:val="24"/>
              </w:rPr>
              <w:t xml:space="preserve"> – 81 – 89%, </w:t>
            </w:r>
          </w:p>
          <w:p w14:paraId="1BF7792B" w14:textId="03A9593B" w:rsidR="00817BD1" w:rsidRPr="005D0760" w:rsidRDefault="778826BC" w:rsidP="60A7F20C">
            <w:proofErr w:type="spellStart"/>
            <w:r w:rsidRPr="60A7F20C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60A7F20C">
              <w:rPr>
                <w:rFonts w:cs="Calibri"/>
                <w:color w:val="000000" w:themeColor="text1"/>
                <w:sz w:val="24"/>
                <w:szCs w:val="24"/>
              </w:rPr>
              <w:t xml:space="preserve"> –  70 – 80%, </w:t>
            </w:r>
          </w:p>
          <w:p w14:paraId="44E995BC" w14:textId="5E723501" w:rsidR="00817BD1" w:rsidRPr="005D0760" w:rsidRDefault="778826BC" w:rsidP="60A7F20C">
            <w:r w:rsidRPr="60A7F20C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60A7F20C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60A7F20C">
              <w:rPr>
                <w:rFonts w:cs="Calibri"/>
                <w:color w:val="000000" w:themeColor="text1"/>
                <w:sz w:val="24"/>
                <w:szCs w:val="24"/>
              </w:rPr>
              <w:t xml:space="preserve"> – 61 -69%, </w:t>
            </w:r>
          </w:p>
          <w:p w14:paraId="1B466CAA" w14:textId="7C50BFB2" w:rsidR="00817BD1" w:rsidRPr="005D0760" w:rsidRDefault="778826BC" w:rsidP="60A7F20C">
            <w:proofErr w:type="spellStart"/>
            <w:r w:rsidRPr="60A7F20C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60A7F20C">
              <w:rPr>
                <w:rFonts w:cs="Calibri"/>
                <w:color w:val="000000" w:themeColor="text1"/>
                <w:sz w:val="24"/>
                <w:szCs w:val="24"/>
              </w:rPr>
              <w:t xml:space="preserve"> – 51 – 60%, </w:t>
            </w:r>
          </w:p>
          <w:p w14:paraId="6A36FC16" w14:textId="33E8B9D8" w:rsidR="00817BD1" w:rsidRPr="005D0760" w:rsidRDefault="778826BC" w:rsidP="60A7F20C">
            <w:proofErr w:type="spellStart"/>
            <w:r w:rsidRPr="60A7F20C">
              <w:rPr>
                <w:rFonts w:cs="Calibri"/>
                <w:color w:val="000000" w:themeColor="text1"/>
                <w:sz w:val="24"/>
                <w:szCs w:val="24"/>
              </w:rPr>
              <w:t>ndst</w:t>
            </w:r>
            <w:proofErr w:type="spellEnd"/>
            <w:r w:rsidRPr="60A7F20C">
              <w:rPr>
                <w:rFonts w:cs="Calibri"/>
                <w:color w:val="000000" w:themeColor="text1"/>
                <w:sz w:val="24"/>
                <w:szCs w:val="24"/>
              </w:rPr>
              <w:t xml:space="preserve">.- poniżej 50 %. </w:t>
            </w:r>
          </w:p>
          <w:p w14:paraId="244E5F8D" w14:textId="5C12AA23" w:rsidR="00817BD1" w:rsidRPr="005D0760" w:rsidRDefault="00817BD1" w:rsidP="60A7F20C">
            <w:pPr>
              <w:jc w:val="both"/>
              <w:rPr>
                <w:rFonts w:ascii="Times New Roman" w:eastAsia="Times New Roman" w:hAnsi="Times New Roman"/>
                <w:color w:val="201F1E"/>
                <w:sz w:val="24"/>
                <w:szCs w:val="24"/>
              </w:rPr>
            </w:pPr>
          </w:p>
          <w:p w14:paraId="0254BA61" w14:textId="02EC6C94" w:rsidR="00817BD1" w:rsidRPr="005D0760" w:rsidRDefault="00817BD1" w:rsidP="60A7F20C">
            <w:pPr>
              <w:pStyle w:val="Punktygwne"/>
              <w:rPr>
                <w:rFonts w:ascii="Corbel" w:hAnsi="Corbel"/>
                <w:bCs/>
                <w:szCs w:val="24"/>
              </w:rPr>
            </w:pPr>
          </w:p>
        </w:tc>
      </w:tr>
    </w:tbl>
    <w:p w14:paraId="6773F4A9" w14:textId="77777777" w:rsidR="0085747A" w:rsidRPr="005D076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7DF19A" w14:textId="77777777" w:rsidR="009F4610" w:rsidRPr="005D076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5D0760">
        <w:rPr>
          <w:rFonts w:ascii="Corbel" w:hAnsi="Corbel"/>
          <w:b/>
          <w:sz w:val="24"/>
          <w:szCs w:val="24"/>
        </w:rPr>
        <w:t xml:space="preserve">5. </w:t>
      </w:r>
      <w:r w:rsidR="00C61DC5" w:rsidRPr="005D0760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8AA849B" w14:textId="77777777" w:rsidR="0085747A" w:rsidRPr="005D076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5D0760" w14:paraId="0126B418" w14:textId="77777777" w:rsidTr="003E1941">
        <w:tc>
          <w:tcPr>
            <w:tcW w:w="4962" w:type="dxa"/>
            <w:vAlign w:val="center"/>
          </w:tcPr>
          <w:p w14:paraId="10ADD1C1" w14:textId="77777777" w:rsidR="0085747A" w:rsidRPr="005D0760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D0760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5D0760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5D0760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754895D" w14:textId="77777777" w:rsidR="0085747A" w:rsidRPr="005D0760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D0760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5D0760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5D0760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5D0760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5D0760" w14:paraId="688E1F76" w14:textId="77777777" w:rsidTr="00923D7D">
        <w:tc>
          <w:tcPr>
            <w:tcW w:w="4962" w:type="dxa"/>
          </w:tcPr>
          <w:p w14:paraId="44D7A135" w14:textId="77777777" w:rsidR="0085747A" w:rsidRPr="005D0760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>G</w:t>
            </w:r>
            <w:r w:rsidR="0085747A" w:rsidRPr="005D0760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5D0760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5D0760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5D0760">
              <w:rPr>
                <w:rFonts w:ascii="Corbel" w:hAnsi="Corbel"/>
                <w:sz w:val="24"/>
                <w:szCs w:val="24"/>
              </w:rPr>
              <w:t>ynikające</w:t>
            </w:r>
            <w:r w:rsidR="003F205D" w:rsidRPr="005D0760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 w:rsidRPr="005D0760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5D0760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F5059B4" w14:textId="77777777" w:rsidR="0085747A" w:rsidRPr="005D0760" w:rsidRDefault="000B13AD" w:rsidP="000B13A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5D0760" w14:paraId="53F075B1" w14:textId="77777777" w:rsidTr="00923D7D">
        <w:tc>
          <w:tcPr>
            <w:tcW w:w="4962" w:type="dxa"/>
          </w:tcPr>
          <w:p w14:paraId="2F59E03D" w14:textId="77777777" w:rsidR="00C61DC5" w:rsidRPr="005D0760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5D0760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5FC4CFE" w14:textId="77777777" w:rsidR="00C61DC5" w:rsidRPr="005D0760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B227507" w14:textId="77777777" w:rsidR="00C61DC5" w:rsidRPr="005D0760" w:rsidRDefault="000B13AD" w:rsidP="00E41F9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 xml:space="preserve">4 (udział w konsultacjach - 2 godz., udział w </w:t>
            </w:r>
            <w:r w:rsidR="00E41F92" w:rsidRPr="005D0760">
              <w:rPr>
                <w:rFonts w:ascii="Corbel" w:hAnsi="Corbel"/>
                <w:sz w:val="24"/>
                <w:szCs w:val="24"/>
              </w:rPr>
              <w:t>zaliczeniu</w:t>
            </w:r>
            <w:r w:rsidRPr="005D0760">
              <w:rPr>
                <w:rFonts w:ascii="Corbel" w:hAnsi="Corbel"/>
                <w:sz w:val="24"/>
                <w:szCs w:val="24"/>
              </w:rPr>
              <w:t xml:space="preserve"> - 2 godz.</w:t>
            </w:r>
          </w:p>
        </w:tc>
      </w:tr>
      <w:tr w:rsidR="00C61DC5" w:rsidRPr="005D0760" w14:paraId="2071D330" w14:textId="77777777" w:rsidTr="00923D7D">
        <w:tc>
          <w:tcPr>
            <w:tcW w:w="4962" w:type="dxa"/>
          </w:tcPr>
          <w:p w14:paraId="4ADFF392" w14:textId="77777777" w:rsidR="0071620A" w:rsidRPr="005D0760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C9013F0" w14:textId="77777777" w:rsidR="00C61DC5" w:rsidRPr="005D0760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E59A73F" w14:textId="77777777" w:rsidR="00C61DC5" w:rsidRPr="005D0760" w:rsidRDefault="000B13AD" w:rsidP="000B13A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>56</w:t>
            </w:r>
          </w:p>
        </w:tc>
      </w:tr>
      <w:tr w:rsidR="0085747A" w:rsidRPr="005D0760" w14:paraId="5041EAC2" w14:textId="77777777" w:rsidTr="00923D7D">
        <w:tc>
          <w:tcPr>
            <w:tcW w:w="4962" w:type="dxa"/>
          </w:tcPr>
          <w:p w14:paraId="49BF8DDC" w14:textId="77777777" w:rsidR="0085747A" w:rsidRPr="005D0760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4B21E51" w14:textId="77777777" w:rsidR="0085747A" w:rsidRPr="005D0760" w:rsidRDefault="000B13AD" w:rsidP="000B13A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5D0760" w14:paraId="2BDF2035" w14:textId="77777777" w:rsidTr="00923D7D">
        <w:tc>
          <w:tcPr>
            <w:tcW w:w="4962" w:type="dxa"/>
          </w:tcPr>
          <w:p w14:paraId="0BD7EC72" w14:textId="77777777" w:rsidR="0085747A" w:rsidRPr="005D0760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5D0760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5968E54" w14:textId="77777777" w:rsidR="0085747A" w:rsidRPr="005D0760" w:rsidRDefault="000B13AD" w:rsidP="000B13A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9E3561D" w14:textId="77777777" w:rsidR="0085747A" w:rsidRPr="005D0760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5D0760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5D0760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16B6D9B" w14:textId="77777777" w:rsidR="003E1941" w:rsidRPr="005D0760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1588955" w14:textId="77777777" w:rsidR="0085747A" w:rsidRPr="005D0760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D0760">
        <w:rPr>
          <w:rFonts w:ascii="Corbel" w:hAnsi="Corbel"/>
          <w:smallCaps w:val="0"/>
          <w:szCs w:val="24"/>
        </w:rPr>
        <w:t xml:space="preserve">6. </w:t>
      </w:r>
      <w:r w:rsidR="0085747A" w:rsidRPr="005D0760">
        <w:rPr>
          <w:rFonts w:ascii="Corbel" w:hAnsi="Corbel"/>
          <w:smallCaps w:val="0"/>
          <w:szCs w:val="24"/>
        </w:rPr>
        <w:t>PRAKTYKI ZAWO</w:t>
      </w:r>
      <w:r w:rsidR="009D3F3B" w:rsidRPr="005D0760">
        <w:rPr>
          <w:rFonts w:ascii="Corbel" w:hAnsi="Corbel"/>
          <w:smallCaps w:val="0"/>
          <w:szCs w:val="24"/>
        </w:rPr>
        <w:t>DOWE W RAMACH PRZEDMIOTU</w:t>
      </w:r>
    </w:p>
    <w:p w14:paraId="1C995A4C" w14:textId="77777777" w:rsidR="0085747A" w:rsidRPr="005D0760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5D0760" w14:paraId="2ED1D258" w14:textId="77777777" w:rsidTr="3B85358E">
        <w:trPr>
          <w:trHeight w:val="397"/>
        </w:trPr>
        <w:tc>
          <w:tcPr>
            <w:tcW w:w="3544" w:type="dxa"/>
          </w:tcPr>
          <w:p w14:paraId="4229D5F9" w14:textId="77777777" w:rsidR="0085747A" w:rsidRPr="005D076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0760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A028C6B" w14:textId="119AA071" w:rsidR="0085747A" w:rsidRPr="005D0760" w:rsidRDefault="51D73E6F" w:rsidP="3B8535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3B85358E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5D0760" w14:paraId="35603A48" w14:textId="77777777" w:rsidTr="3B85358E">
        <w:trPr>
          <w:trHeight w:val="397"/>
        </w:trPr>
        <w:tc>
          <w:tcPr>
            <w:tcW w:w="3544" w:type="dxa"/>
          </w:tcPr>
          <w:p w14:paraId="427F3BE8" w14:textId="77777777" w:rsidR="0085747A" w:rsidRPr="005D076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0760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62A0721" w14:textId="1FFA7ED4" w:rsidR="0085747A" w:rsidRPr="005D0760" w:rsidRDefault="519BF1E6" w:rsidP="3B8535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B85358E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47A8A5F6" w14:textId="77777777" w:rsidR="003E1941" w:rsidRPr="005D0760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BF3A4FC" w14:textId="77777777" w:rsidR="0085747A" w:rsidRPr="005D0760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D0760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5D0760">
        <w:rPr>
          <w:rFonts w:ascii="Corbel" w:hAnsi="Corbel"/>
          <w:smallCaps w:val="0"/>
          <w:szCs w:val="24"/>
        </w:rPr>
        <w:t>LITERATURA</w:t>
      </w:r>
      <w:r w:rsidRPr="005D0760">
        <w:rPr>
          <w:rFonts w:ascii="Corbel" w:hAnsi="Corbel"/>
          <w:smallCaps w:val="0"/>
          <w:szCs w:val="24"/>
        </w:rPr>
        <w:t xml:space="preserve"> </w:t>
      </w:r>
    </w:p>
    <w:p w14:paraId="3D0D307D" w14:textId="77777777" w:rsidR="00675843" w:rsidRPr="005D0760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5D0760" w14:paraId="7912961C" w14:textId="77777777" w:rsidTr="3B85358E">
        <w:trPr>
          <w:trHeight w:val="397"/>
        </w:trPr>
        <w:tc>
          <w:tcPr>
            <w:tcW w:w="7513" w:type="dxa"/>
          </w:tcPr>
          <w:p w14:paraId="07E23D8B" w14:textId="6A70B2E8" w:rsidR="0085747A" w:rsidRDefault="0085747A" w:rsidP="3B85358E">
            <w:pPr>
              <w:pStyle w:val="Punktygwne"/>
              <w:ind w:left="720"/>
              <w:rPr>
                <w:rFonts w:ascii="Corbel" w:hAnsi="Corbel"/>
                <w:bCs/>
              </w:rPr>
            </w:pPr>
            <w:r w:rsidRPr="3B85358E">
              <w:rPr>
                <w:rFonts w:ascii="Corbel" w:hAnsi="Corbel"/>
                <w:bCs/>
                <w:smallCaps w:val="0"/>
              </w:rPr>
              <w:t>Literatura podstawowa:</w:t>
            </w:r>
            <w:r w:rsidR="644B82F0" w:rsidRPr="3B85358E">
              <w:rPr>
                <w:rFonts w:ascii="Corbel" w:hAnsi="Corbel"/>
                <w:bCs/>
                <w:smallCaps w:val="0"/>
              </w:rPr>
              <w:t xml:space="preserve"> </w:t>
            </w:r>
          </w:p>
          <w:p w14:paraId="1F3673EB" w14:textId="77777777" w:rsidR="000C549F" w:rsidRPr="005D0760" w:rsidRDefault="000C549F" w:rsidP="000C549F">
            <w:pPr>
              <w:pStyle w:val="Akapitzlist"/>
              <w:numPr>
                <w:ilvl w:val="0"/>
                <w:numId w:val="4"/>
              </w:numPr>
              <w:shd w:val="clear" w:color="auto" w:fill="FFFFFF"/>
              <w:spacing w:after="0" w:line="336" w:lineRule="atLeast"/>
              <w:jc w:val="both"/>
              <w:rPr>
                <w:rFonts w:ascii="Corbel" w:eastAsia="Times New Roman" w:hAnsi="Corbel" w:cs="Helvetica"/>
                <w:lang w:eastAsia="pl-PL"/>
              </w:rPr>
            </w:pPr>
            <w:r w:rsidRPr="005D0760">
              <w:rPr>
                <w:rFonts w:ascii="Corbel" w:eastAsia="Times New Roman" w:hAnsi="Corbel" w:cs="Helvetica"/>
                <w:lang w:eastAsia="pl-PL"/>
              </w:rPr>
              <w:t xml:space="preserve">L. Dubel: </w:t>
            </w:r>
            <w:r w:rsidRPr="005D0760">
              <w:rPr>
                <w:rFonts w:ascii="Corbel" w:eastAsia="Times New Roman" w:hAnsi="Corbel" w:cs="Helvetica"/>
                <w:i/>
                <w:lang w:eastAsia="pl-PL"/>
              </w:rPr>
              <w:t>Historia doktryn politycznych i prawnych do schyłku XX wieku,</w:t>
            </w:r>
            <w:r w:rsidRPr="005D0760">
              <w:rPr>
                <w:rFonts w:ascii="Corbel" w:eastAsia="Times New Roman" w:hAnsi="Corbel" w:cs="Helvetica"/>
                <w:lang w:eastAsia="pl-PL"/>
              </w:rPr>
              <w:t xml:space="preserve"> Wydawnictwo „</w:t>
            </w:r>
            <w:proofErr w:type="spellStart"/>
            <w:r w:rsidRPr="005D0760">
              <w:rPr>
                <w:rFonts w:ascii="Corbel" w:eastAsia="Times New Roman" w:hAnsi="Corbel" w:cs="Helvetica"/>
                <w:lang w:eastAsia="pl-PL"/>
              </w:rPr>
              <w:t>LexisNexis</w:t>
            </w:r>
            <w:proofErr w:type="spellEnd"/>
            <w:r w:rsidRPr="005D0760">
              <w:rPr>
                <w:rFonts w:ascii="Corbel" w:eastAsia="Times New Roman" w:hAnsi="Corbel" w:cs="Helvetica"/>
                <w:lang w:eastAsia="pl-PL"/>
              </w:rPr>
              <w:t>”, Warszawa 2012.</w:t>
            </w:r>
          </w:p>
          <w:p w14:paraId="0709C81B" w14:textId="77777777" w:rsidR="000C549F" w:rsidRPr="005D0760" w:rsidRDefault="000C549F" w:rsidP="000C549F">
            <w:pPr>
              <w:pStyle w:val="Akapitzlist"/>
              <w:shd w:val="clear" w:color="auto" w:fill="FFFFFF"/>
              <w:spacing w:after="0" w:line="336" w:lineRule="atLeast"/>
              <w:jc w:val="both"/>
              <w:rPr>
                <w:rFonts w:ascii="Corbel" w:eastAsia="Times New Roman" w:hAnsi="Corbel" w:cs="Helvetica"/>
                <w:lang w:eastAsia="pl-PL"/>
              </w:rPr>
            </w:pPr>
          </w:p>
          <w:p w14:paraId="1D4E5D19" w14:textId="77777777" w:rsidR="000C549F" w:rsidRPr="005D0760" w:rsidRDefault="000C549F" w:rsidP="000C549F">
            <w:pPr>
              <w:pStyle w:val="Akapitzlist"/>
              <w:numPr>
                <w:ilvl w:val="0"/>
                <w:numId w:val="4"/>
              </w:numPr>
              <w:shd w:val="clear" w:color="auto" w:fill="FFFFFF"/>
              <w:spacing w:after="0" w:line="336" w:lineRule="atLeast"/>
              <w:jc w:val="both"/>
              <w:rPr>
                <w:rFonts w:ascii="Corbel" w:eastAsia="Times New Roman" w:hAnsi="Corbel" w:cs="Helvetica"/>
                <w:lang w:eastAsia="pl-PL"/>
              </w:rPr>
            </w:pPr>
            <w:r w:rsidRPr="005D0760">
              <w:rPr>
                <w:rFonts w:ascii="Corbel" w:eastAsia="Times New Roman" w:hAnsi="Corbel" w:cs="Helvetica"/>
                <w:lang w:eastAsia="pl-PL"/>
              </w:rPr>
              <w:t xml:space="preserve">L. Dubel, J. </w:t>
            </w:r>
            <w:proofErr w:type="spellStart"/>
            <w:r w:rsidRPr="005D0760">
              <w:rPr>
                <w:rFonts w:ascii="Corbel" w:eastAsia="Times New Roman" w:hAnsi="Corbel" w:cs="Helvetica"/>
                <w:lang w:eastAsia="pl-PL"/>
              </w:rPr>
              <w:t>Kostrubiec</w:t>
            </w:r>
            <w:proofErr w:type="spellEnd"/>
            <w:r w:rsidRPr="005D0760">
              <w:rPr>
                <w:rFonts w:ascii="Corbel" w:eastAsia="Times New Roman" w:hAnsi="Corbel" w:cs="Helvetica"/>
                <w:lang w:eastAsia="pl-PL"/>
              </w:rPr>
              <w:t xml:space="preserve">, G. </w:t>
            </w:r>
            <w:proofErr w:type="spellStart"/>
            <w:r w:rsidRPr="005D0760">
              <w:rPr>
                <w:rFonts w:ascii="Corbel" w:eastAsia="Times New Roman" w:hAnsi="Corbel" w:cs="Helvetica"/>
                <w:lang w:eastAsia="pl-PL"/>
              </w:rPr>
              <w:t>Ławnikowicz</w:t>
            </w:r>
            <w:proofErr w:type="spellEnd"/>
            <w:r w:rsidRPr="005D0760">
              <w:rPr>
                <w:rFonts w:ascii="Corbel" w:eastAsia="Times New Roman" w:hAnsi="Corbel" w:cs="Helvetica"/>
                <w:lang w:eastAsia="pl-PL"/>
              </w:rPr>
              <w:t xml:space="preserve">, M. Łuszczyńska, W. Więcław: </w:t>
            </w:r>
            <w:r w:rsidRPr="005D0760">
              <w:rPr>
                <w:rFonts w:ascii="Corbel" w:eastAsia="Times New Roman" w:hAnsi="Corbel" w:cs="Helvetica"/>
                <w:i/>
                <w:lang w:eastAsia="pl-PL"/>
              </w:rPr>
              <w:t xml:space="preserve">Historia doktryn politycznych i prawnych do początku XX wieku, Materiały źródłowe, </w:t>
            </w:r>
            <w:r w:rsidRPr="005D0760">
              <w:rPr>
                <w:rFonts w:ascii="Corbel" w:eastAsia="Times New Roman" w:hAnsi="Corbel" w:cs="Helvetica"/>
                <w:lang w:eastAsia="pl-PL"/>
              </w:rPr>
              <w:t>Wydawnictwo Uniwersytetu Marii Curie-Skłodowskiej, Lublin 2003</w:t>
            </w:r>
          </w:p>
          <w:p w14:paraId="62563EC7" w14:textId="77777777" w:rsidR="000C549F" w:rsidRPr="005D0760" w:rsidRDefault="000C549F" w:rsidP="000C549F">
            <w:pPr>
              <w:pStyle w:val="Akapitzlist"/>
              <w:shd w:val="clear" w:color="auto" w:fill="FFFFFF"/>
              <w:spacing w:after="0" w:line="336" w:lineRule="atLeast"/>
              <w:jc w:val="both"/>
              <w:rPr>
                <w:rFonts w:ascii="Corbel" w:eastAsia="Times New Roman" w:hAnsi="Corbel" w:cs="Helvetica"/>
                <w:lang w:eastAsia="pl-PL"/>
              </w:rPr>
            </w:pPr>
          </w:p>
          <w:p w14:paraId="7606AC72" w14:textId="2F2C3710" w:rsidR="0085747A" w:rsidRPr="005D0760" w:rsidRDefault="53CB19FE" w:rsidP="3B85358E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spacing w:after="0" w:line="336" w:lineRule="atLeast"/>
              <w:jc w:val="both"/>
              <w:rPr>
                <w:rFonts w:ascii="Corbel" w:eastAsia="Times New Roman" w:hAnsi="Corbel" w:cs="Helvetica"/>
                <w:lang w:eastAsia="pl-PL"/>
              </w:rPr>
            </w:pPr>
            <w:r w:rsidRPr="3B85358E">
              <w:rPr>
                <w:rFonts w:ascii="Corbel" w:eastAsia="Times New Roman" w:hAnsi="Corbel" w:cs="Helvetica"/>
                <w:lang w:eastAsia="pl-PL"/>
              </w:rPr>
              <w:t xml:space="preserve">M. Jaskólski (red.), I. </w:t>
            </w:r>
            <w:proofErr w:type="spellStart"/>
            <w:r w:rsidRPr="3B85358E">
              <w:rPr>
                <w:rFonts w:ascii="Corbel" w:eastAsia="Times New Roman" w:hAnsi="Corbel" w:cs="Helvetica"/>
                <w:lang w:eastAsia="pl-PL"/>
              </w:rPr>
              <w:t>Barwicka-Tylek</w:t>
            </w:r>
            <w:proofErr w:type="spellEnd"/>
            <w:r w:rsidRPr="3B85358E">
              <w:rPr>
                <w:rFonts w:ascii="Corbel" w:eastAsia="Times New Roman" w:hAnsi="Corbel" w:cs="Helvetica"/>
                <w:lang w:eastAsia="pl-PL"/>
              </w:rPr>
              <w:t xml:space="preserve">, J. Malczewski, </w:t>
            </w:r>
            <w:r w:rsidRPr="3B85358E">
              <w:rPr>
                <w:rFonts w:ascii="Corbel" w:eastAsia="Times New Roman" w:hAnsi="Corbel" w:cs="Helvetica"/>
                <w:i/>
                <w:iCs/>
                <w:lang w:eastAsia="pl-PL"/>
              </w:rPr>
              <w:t xml:space="preserve">Historia myśli ustrojowej i społecznej, </w:t>
            </w:r>
            <w:r w:rsidRPr="3B85358E">
              <w:rPr>
                <w:rFonts w:ascii="Corbel" w:eastAsia="Times New Roman" w:hAnsi="Corbel" w:cs="Helvetica"/>
                <w:lang w:eastAsia="pl-PL"/>
              </w:rPr>
              <w:t>Wolters Kluwer Polska Warszawa 2009.</w:t>
            </w:r>
          </w:p>
        </w:tc>
      </w:tr>
      <w:tr w:rsidR="0085747A" w:rsidRPr="005D0760" w14:paraId="43DFBE25" w14:textId="77777777" w:rsidTr="3B85358E">
        <w:trPr>
          <w:trHeight w:val="397"/>
        </w:trPr>
        <w:tc>
          <w:tcPr>
            <w:tcW w:w="7513" w:type="dxa"/>
          </w:tcPr>
          <w:p w14:paraId="5915A462" w14:textId="77777777" w:rsidR="0085747A" w:rsidRPr="005D0760" w:rsidRDefault="0085747A" w:rsidP="3B85358E">
            <w:pPr>
              <w:pStyle w:val="Punktygwne"/>
              <w:spacing w:before="0" w:after="0"/>
              <w:ind w:firstLine="720"/>
              <w:rPr>
                <w:rFonts w:ascii="Corbel" w:hAnsi="Corbel"/>
                <w:bCs/>
                <w:smallCaps w:val="0"/>
              </w:rPr>
            </w:pPr>
            <w:r w:rsidRPr="3B85358E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4830A453" w14:textId="509211AB" w:rsidR="3B85358E" w:rsidRDefault="3B85358E" w:rsidP="3B85358E">
            <w:pPr>
              <w:pStyle w:val="Punktygwne"/>
              <w:spacing w:before="0" w:after="0"/>
              <w:ind w:firstLine="72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2E503951" w14:textId="77777777" w:rsidR="000C549F" w:rsidRPr="005D0760" w:rsidRDefault="000C549F" w:rsidP="000C549F">
            <w:pPr>
              <w:pStyle w:val="Akapitzlist"/>
              <w:numPr>
                <w:ilvl w:val="0"/>
                <w:numId w:val="6"/>
              </w:numPr>
              <w:shd w:val="clear" w:color="auto" w:fill="FFFFFF"/>
              <w:spacing w:after="0" w:line="336" w:lineRule="atLeast"/>
              <w:jc w:val="both"/>
              <w:rPr>
                <w:rFonts w:ascii="Corbel" w:eastAsia="Times New Roman" w:hAnsi="Corbel" w:cs="Helvetica"/>
                <w:lang w:eastAsia="pl-PL"/>
              </w:rPr>
            </w:pPr>
            <w:r w:rsidRPr="005D0760">
              <w:rPr>
                <w:rFonts w:ascii="Corbel" w:eastAsia="Times New Roman" w:hAnsi="Corbel" w:cs="Helvetica"/>
                <w:lang w:eastAsia="pl-PL"/>
              </w:rPr>
              <w:t>A. Łuszczyński, Paradygmaty i ich zmiany w historii doktryn polityczno – prawnych, [w:] Kontynuacje i nowatorstwo w świecie współczesnych idei, pod red. M. Mikołajczyk i M. Śliwy, Kraków 2008, ss. 16 – 23.</w:t>
            </w:r>
          </w:p>
          <w:p w14:paraId="56B3999D" w14:textId="77777777" w:rsidR="000C549F" w:rsidRPr="005D0760" w:rsidRDefault="000C549F" w:rsidP="000C549F">
            <w:pPr>
              <w:pStyle w:val="Akapitzlist"/>
              <w:shd w:val="clear" w:color="auto" w:fill="FFFFFF"/>
              <w:spacing w:after="0" w:line="336" w:lineRule="atLeast"/>
              <w:jc w:val="both"/>
              <w:rPr>
                <w:rFonts w:ascii="Corbel" w:eastAsia="Times New Roman" w:hAnsi="Corbel" w:cs="Helvetica"/>
                <w:lang w:eastAsia="pl-PL"/>
              </w:rPr>
            </w:pPr>
          </w:p>
          <w:p w14:paraId="4318F6EC" w14:textId="77777777" w:rsidR="000C549F" w:rsidRPr="005D0760" w:rsidRDefault="000C549F" w:rsidP="000C549F">
            <w:pPr>
              <w:pStyle w:val="Akapitzlist"/>
              <w:numPr>
                <w:ilvl w:val="0"/>
                <w:numId w:val="6"/>
              </w:numPr>
              <w:shd w:val="clear" w:color="auto" w:fill="FFFFFF"/>
              <w:spacing w:after="0" w:line="336" w:lineRule="atLeast"/>
              <w:jc w:val="both"/>
              <w:rPr>
                <w:rFonts w:ascii="Corbel" w:eastAsia="Times New Roman" w:hAnsi="Corbel" w:cs="Helvetica"/>
                <w:lang w:eastAsia="pl-PL"/>
              </w:rPr>
            </w:pPr>
            <w:r w:rsidRPr="005D0760">
              <w:rPr>
                <w:rFonts w:ascii="Corbel" w:eastAsia="Times New Roman" w:hAnsi="Corbel" w:cs="Helvetica"/>
                <w:lang w:eastAsia="pl-PL"/>
              </w:rPr>
              <w:t>A. Łuszczyński, Kościół katolicki jako siła polityczna w okresie transformacji ustrojowej 1989 – 1997 (Rozważania na przykładzie województwa lubelskiego), „Polityka i Społeczeństwo” nr 5/2007, ss. 85 – 92.</w:t>
            </w:r>
          </w:p>
          <w:p w14:paraId="2FC5A23D" w14:textId="77777777" w:rsidR="000C549F" w:rsidRPr="005D0760" w:rsidRDefault="000C549F" w:rsidP="000C549F">
            <w:pPr>
              <w:pStyle w:val="Akapitzlist"/>
              <w:numPr>
                <w:ilvl w:val="0"/>
                <w:numId w:val="6"/>
              </w:numPr>
              <w:shd w:val="clear" w:color="auto" w:fill="FFFFFF"/>
              <w:spacing w:after="0" w:line="336" w:lineRule="atLeast"/>
              <w:jc w:val="both"/>
              <w:rPr>
                <w:rFonts w:ascii="Corbel" w:eastAsia="Times New Roman" w:hAnsi="Corbel" w:cs="Helvetica"/>
                <w:lang w:eastAsia="pl-PL"/>
              </w:rPr>
            </w:pPr>
            <w:r w:rsidRPr="005D0760">
              <w:rPr>
                <w:rFonts w:ascii="Corbel" w:eastAsia="Times New Roman" w:hAnsi="Corbel" w:cs="Helvetica"/>
                <w:lang w:eastAsia="pl-PL"/>
              </w:rPr>
              <w:t xml:space="preserve">J. Malec, D. Malec, </w:t>
            </w:r>
            <w:r w:rsidRPr="005D0760">
              <w:rPr>
                <w:rFonts w:ascii="Corbel" w:eastAsia="Times New Roman" w:hAnsi="Corbel" w:cs="Helvetica"/>
                <w:i/>
                <w:lang w:eastAsia="pl-PL"/>
              </w:rPr>
              <w:t xml:space="preserve">Historia administracji i myśli administracyjnej, </w:t>
            </w:r>
            <w:r w:rsidRPr="005D0760">
              <w:rPr>
                <w:rFonts w:ascii="Corbel" w:eastAsia="Times New Roman" w:hAnsi="Corbel" w:cs="Helvetica"/>
                <w:lang w:eastAsia="pl-PL"/>
              </w:rPr>
              <w:t>Wydawnictwo Uniwersytetu Jagiellońskiego, Kraków 2003.</w:t>
            </w:r>
          </w:p>
          <w:p w14:paraId="4BEDC438" w14:textId="77777777" w:rsidR="000C549F" w:rsidRPr="005D0760" w:rsidRDefault="000C549F" w:rsidP="000C549F">
            <w:pPr>
              <w:pStyle w:val="Akapitzlist"/>
              <w:shd w:val="clear" w:color="auto" w:fill="FFFFFF"/>
              <w:spacing w:after="0" w:line="336" w:lineRule="atLeast"/>
              <w:jc w:val="both"/>
              <w:rPr>
                <w:rFonts w:ascii="Corbel" w:eastAsia="Times New Roman" w:hAnsi="Corbel" w:cs="Helvetica"/>
                <w:lang w:eastAsia="pl-PL"/>
              </w:rPr>
            </w:pPr>
          </w:p>
          <w:p w14:paraId="7B8D6BD0" w14:textId="77777777" w:rsidR="000C549F" w:rsidRPr="005D0760" w:rsidRDefault="000C549F" w:rsidP="000C549F">
            <w:pPr>
              <w:pStyle w:val="Akapitzlist"/>
              <w:numPr>
                <w:ilvl w:val="0"/>
                <w:numId w:val="6"/>
              </w:numPr>
              <w:shd w:val="clear" w:color="auto" w:fill="FFFFFF"/>
              <w:spacing w:line="336" w:lineRule="atLeast"/>
              <w:jc w:val="both"/>
              <w:rPr>
                <w:rFonts w:ascii="Corbel" w:eastAsia="Times New Roman" w:hAnsi="Corbel" w:cs="Helvetica"/>
                <w:lang w:eastAsia="pl-PL"/>
              </w:rPr>
            </w:pPr>
            <w:r w:rsidRPr="005D0760">
              <w:rPr>
                <w:rFonts w:ascii="Corbel" w:eastAsia="Times New Roman" w:hAnsi="Corbel" w:cs="Helvetica"/>
                <w:lang w:eastAsia="pl-PL"/>
              </w:rPr>
              <w:t xml:space="preserve">T. Maciejewski, </w:t>
            </w:r>
            <w:r w:rsidRPr="005D0760">
              <w:rPr>
                <w:rFonts w:ascii="Corbel" w:eastAsia="Times New Roman" w:hAnsi="Corbel" w:cs="Helvetica"/>
                <w:i/>
                <w:lang w:eastAsia="pl-PL"/>
              </w:rPr>
              <w:t xml:space="preserve">Historia myśli administracyjnej od 1918 r., </w:t>
            </w:r>
            <w:r w:rsidRPr="005D0760">
              <w:rPr>
                <w:rFonts w:ascii="Corbel" w:eastAsia="Times New Roman" w:hAnsi="Corbel" w:cs="Helvetica"/>
                <w:lang w:eastAsia="pl-PL"/>
              </w:rPr>
              <w:t>Wydawnictwo C.H. Beck, Warszawa 2008</w:t>
            </w:r>
          </w:p>
          <w:p w14:paraId="7B6DF1BC" w14:textId="77777777" w:rsidR="000B13AD" w:rsidRPr="005D0760" w:rsidRDefault="000B13AD" w:rsidP="000C549F">
            <w:pPr>
              <w:pStyle w:val="Punktygwne"/>
              <w:spacing w:before="0" w:after="0"/>
              <w:ind w:left="36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798E6D3A" w14:textId="77777777" w:rsidR="0085747A" w:rsidRPr="005D0760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013777" w14:textId="77777777" w:rsidR="0085747A" w:rsidRPr="005D0760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1B9B191" w14:textId="77777777" w:rsidR="0085747A" w:rsidRPr="005D0760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5D0760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5D0760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56F9F0" w14:textId="77777777" w:rsidR="00D15F32" w:rsidRDefault="00D15F32" w:rsidP="00C16ABF">
      <w:pPr>
        <w:spacing w:after="0" w:line="240" w:lineRule="auto"/>
      </w:pPr>
      <w:r>
        <w:separator/>
      </w:r>
    </w:p>
  </w:endnote>
  <w:endnote w:type="continuationSeparator" w:id="0">
    <w:p w14:paraId="0171D84E" w14:textId="77777777" w:rsidR="00D15F32" w:rsidRDefault="00D15F3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ADD3CC" w14:textId="77777777" w:rsidR="00D15F32" w:rsidRDefault="00D15F32" w:rsidP="00C16ABF">
      <w:pPr>
        <w:spacing w:after="0" w:line="240" w:lineRule="auto"/>
      </w:pPr>
      <w:r>
        <w:separator/>
      </w:r>
    </w:p>
  </w:footnote>
  <w:footnote w:type="continuationSeparator" w:id="0">
    <w:p w14:paraId="196B16D2" w14:textId="77777777" w:rsidR="00D15F32" w:rsidRDefault="00D15F32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multilevel"/>
    <w:tmpl w:val="00000004"/>
    <w:name w:val="WW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5"/>
    <w:multiLevelType w:val="multilevel"/>
    <w:tmpl w:val="00000005"/>
    <w:name w:val="WW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6"/>
    <w:multiLevelType w:val="multilevel"/>
    <w:tmpl w:val="00000006"/>
    <w:name w:val="WW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6F74FFD"/>
    <w:multiLevelType w:val="multilevel"/>
    <w:tmpl w:val="DDF22A3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8953826"/>
    <w:multiLevelType w:val="hybridMultilevel"/>
    <w:tmpl w:val="A4ACD1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46C7E11"/>
    <w:multiLevelType w:val="hybridMultilevel"/>
    <w:tmpl w:val="7832B9B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7788AC2">
      <w:start w:val="1"/>
      <w:numFmt w:val="upp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5F5C0776"/>
    <w:multiLevelType w:val="multilevel"/>
    <w:tmpl w:val="DDF22A3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7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3AD"/>
    <w:rsid w:val="000B192D"/>
    <w:rsid w:val="000B28EE"/>
    <w:rsid w:val="000B3E37"/>
    <w:rsid w:val="000C549F"/>
    <w:rsid w:val="000D04B0"/>
    <w:rsid w:val="000F1C57"/>
    <w:rsid w:val="000F5615"/>
    <w:rsid w:val="0012438E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0D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6B3F"/>
    <w:rsid w:val="00281FF2"/>
    <w:rsid w:val="002857DE"/>
    <w:rsid w:val="00285A04"/>
    <w:rsid w:val="00291567"/>
    <w:rsid w:val="002A22BF"/>
    <w:rsid w:val="002A2389"/>
    <w:rsid w:val="002A671D"/>
    <w:rsid w:val="002B4D55"/>
    <w:rsid w:val="002B5EA0"/>
    <w:rsid w:val="002B6119"/>
    <w:rsid w:val="002C1F06"/>
    <w:rsid w:val="002C4E67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2697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2130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D0760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457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17BD1"/>
    <w:rsid w:val="008449B3"/>
    <w:rsid w:val="008552A2"/>
    <w:rsid w:val="0085747A"/>
    <w:rsid w:val="008676C2"/>
    <w:rsid w:val="00884922"/>
    <w:rsid w:val="00885F64"/>
    <w:rsid w:val="008917F9"/>
    <w:rsid w:val="00891ABE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41FF"/>
    <w:rsid w:val="008F6E29"/>
    <w:rsid w:val="0091579F"/>
    <w:rsid w:val="00916188"/>
    <w:rsid w:val="00923D7D"/>
    <w:rsid w:val="009508DF"/>
    <w:rsid w:val="00950DAC"/>
    <w:rsid w:val="00954A07"/>
    <w:rsid w:val="00997F14"/>
    <w:rsid w:val="009A6100"/>
    <w:rsid w:val="009A78D9"/>
    <w:rsid w:val="009B53CA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56CE5"/>
    <w:rsid w:val="00C61DC5"/>
    <w:rsid w:val="00C67E92"/>
    <w:rsid w:val="00C709DD"/>
    <w:rsid w:val="00C70A26"/>
    <w:rsid w:val="00C766DF"/>
    <w:rsid w:val="00C94B98"/>
    <w:rsid w:val="00CA2B96"/>
    <w:rsid w:val="00CA5089"/>
    <w:rsid w:val="00CA56E5"/>
    <w:rsid w:val="00CD1E5C"/>
    <w:rsid w:val="00CD6897"/>
    <w:rsid w:val="00CE5BAC"/>
    <w:rsid w:val="00CF25BE"/>
    <w:rsid w:val="00CF5FCD"/>
    <w:rsid w:val="00CF78ED"/>
    <w:rsid w:val="00D02B25"/>
    <w:rsid w:val="00D02EBA"/>
    <w:rsid w:val="00D15F32"/>
    <w:rsid w:val="00D17C3C"/>
    <w:rsid w:val="00D26B2C"/>
    <w:rsid w:val="00D3316D"/>
    <w:rsid w:val="00D352C9"/>
    <w:rsid w:val="00D425B2"/>
    <w:rsid w:val="00D428D6"/>
    <w:rsid w:val="00D552B2"/>
    <w:rsid w:val="00D608D1"/>
    <w:rsid w:val="00D74119"/>
    <w:rsid w:val="00D8075B"/>
    <w:rsid w:val="00D8678B"/>
    <w:rsid w:val="00D96CEA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2628F"/>
    <w:rsid w:val="00E41F92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D4389"/>
    <w:rsid w:val="00EE32DE"/>
    <w:rsid w:val="00EE5457"/>
    <w:rsid w:val="00F070AB"/>
    <w:rsid w:val="00F17567"/>
    <w:rsid w:val="00F17C4F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517B"/>
    <w:rsid w:val="00FD62A2"/>
    <w:rsid w:val="00FD7589"/>
    <w:rsid w:val="00FF016A"/>
    <w:rsid w:val="00FF1401"/>
    <w:rsid w:val="00FF5E7D"/>
    <w:rsid w:val="08253EFD"/>
    <w:rsid w:val="0ACD3B80"/>
    <w:rsid w:val="0B26D64F"/>
    <w:rsid w:val="108CF228"/>
    <w:rsid w:val="19D70F44"/>
    <w:rsid w:val="232B05CC"/>
    <w:rsid w:val="29A1B283"/>
    <w:rsid w:val="2EA896CD"/>
    <w:rsid w:val="3B85358E"/>
    <w:rsid w:val="467EEC4C"/>
    <w:rsid w:val="4FB64B84"/>
    <w:rsid w:val="519BF1E6"/>
    <w:rsid w:val="51D73E6F"/>
    <w:rsid w:val="53CB19FE"/>
    <w:rsid w:val="545C8EAB"/>
    <w:rsid w:val="54DE636D"/>
    <w:rsid w:val="57327858"/>
    <w:rsid w:val="5AAA84CD"/>
    <w:rsid w:val="5B3A6FBF"/>
    <w:rsid w:val="5BF446C8"/>
    <w:rsid w:val="60A7F20C"/>
    <w:rsid w:val="630BFD96"/>
    <w:rsid w:val="644B82F0"/>
    <w:rsid w:val="7415E453"/>
    <w:rsid w:val="778826BC"/>
    <w:rsid w:val="7AC20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F61C0"/>
  <w15:docId w15:val="{BA250336-2084-47E4-B018-D1C96903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55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5215D4-31E1-4A99-9F40-4516D0E13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6</Pages>
  <Words>1333</Words>
  <Characters>8003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Anna Pikus</cp:lastModifiedBy>
  <cp:revision>3</cp:revision>
  <cp:lastPrinted>2019-02-06T12:12:00Z</cp:lastPrinted>
  <dcterms:created xsi:type="dcterms:W3CDTF">2023-10-02T07:30:00Z</dcterms:created>
  <dcterms:modified xsi:type="dcterms:W3CDTF">2023-10-02T08:12:00Z</dcterms:modified>
</cp:coreProperties>
</file>